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406"/>
        <w:tblOverlap w:val="never"/>
        <w:tblW w:w="10157" w:type="dxa"/>
        <w:tblLayout w:type="fixed"/>
        <w:tblLook w:val="0000" w:firstRow="0" w:lastRow="0" w:firstColumn="0" w:lastColumn="0" w:noHBand="0" w:noVBand="0"/>
      </w:tblPr>
      <w:tblGrid>
        <w:gridCol w:w="5085"/>
        <w:gridCol w:w="426"/>
        <w:gridCol w:w="4646"/>
      </w:tblGrid>
      <w:tr w:rsidR="00F842F2" w:rsidTr="0079171D">
        <w:trPr>
          <w:trHeight w:val="4226"/>
        </w:trPr>
        <w:tc>
          <w:tcPr>
            <w:tcW w:w="5085" w:type="dxa"/>
          </w:tcPr>
          <w:p w:rsidR="00F842F2" w:rsidRPr="00655B2B" w:rsidRDefault="00F842F2" w:rsidP="0079171D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800100" cy="762000"/>
                  <wp:effectExtent l="19050" t="0" r="0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42F2" w:rsidRPr="00655B2B" w:rsidRDefault="00F842F2" w:rsidP="0079171D">
            <w:pPr>
              <w:jc w:val="center"/>
              <w:rPr>
                <w:rFonts w:ascii="Calibri" w:hAnsi="Calibri"/>
                <w:b/>
              </w:rPr>
            </w:pPr>
          </w:p>
          <w:p w:rsidR="00F842F2" w:rsidRPr="00666EF0" w:rsidRDefault="00F842F2" w:rsidP="0079171D">
            <w:pPr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EF0">
              <w:rPr>
                <w:rFonts w:ascii="Times New Roman" w:hAnsi="Times New Roman"/>
                <w:b/>
                <w:sz w:val="28"/>
                <w:szCs w:val="28"/>
              </w:rPr>
              <w:t>ДЕПАРТАМЕНТ</w:t>
            </w:r>
          </w:p>
          <w:p w:rsidR="00F842F2" w:rsidRPr="00666EF0" w:rsidRDefault="00F842F2" w:rsidP="0079171D">
            <w:pPr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EF0">
              <w:rPr>
                <w:rFonts w:ascii="Times New Roman" w:hAnsi="Times New Roman"/>
                <w:b/>
                <w:sz w:val="28"/>
                <w:szCs w:val="28"/>
              </w:rPr>
              <w:t>ПРОФЕССИОНАЛЬНОГО</w:t>
            </w:r>
          </w:p>
          <w:p w:rsidR="00F842F2" w:rsidRPr="00666EF0" w:rsidRDefault="00F842F2" w:rsidP="0079171D">
            <w:pPr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EF0">
              <w:rPr>
                <w:rFonts w:ascii="Times New Roman" w:hAnsi="Times New Roman"/>
                <w:b/>
                <w:sz w:val="28"/>
                <w:szCs w:val="28"/>
              </w:rPr>
              <w:t xml:space="preserve">ОБРАЗОВАНИЯ </w:t>
            </w:r>
          </w:p>
          <w:p w:rsidR="00F842F2" w:rsidRPr="00666EF0" w:rsidRDefault="00F842F2" w:rsidP="0079171D">
            <w:pPr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EF0">
              <w:rPr>
                <w:rFonts w:ascii="Times New Roman" w:hAnsi="Times New Roman"/>
                <w:b/>
                <w:sz w:val="28"/>
                <w:szCs w:val="28"/>
              </w:rPr>
              <w:t>ТОМСКОЙ ОБЛАСТИ</w:t>
            </w:r>
          </w:p>
          <w:p w:rsidR="00F842F2" w:rsidRPr="00D93C85" w:rsidRDefault="00F842F2" w:rsidP="0079171D">
            <w:pPr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842F2" w:rsidRPr="00C00109" w:rsidRDefault="00F842F2" w:rsidP="007917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109">
              <w:rPr>
                <w:rFonts w:ascii="Times New Roman" w:hAnsi="Times New Roman"/>
                <w:sz w:val="18"/>
                <w:szCs w:val="18"/>
              </w:rPr>
              <w:t xml:space="preserve">Фрунзе пр., </w:t>
            </w:r>
            <w:smartTag w:uri="urn:schemas-microsoft-com:office:smarttags" w:element="metricconverter">
              <w:smartTagPr>
                <w:attr w:name="ProductID" w:val="14, г"/>
              </w:smartTagPr>
              <w:r w:rsidRPr="00C00109">
                <w:rPr>
                  <w:rFonts w:ascii="Times New Roman" w:hAnsi="Times New Roman"/>
                  <w:sz w:val="18"/>
                  <w:szCs w:val="18"/>
                </w:rPr>
                <w:t>14, г</w:t>
              </w:r>
            </w:smartTag>
            <w:r w:rsidRPr="00C00109">
              <w:rPr>
                <w:rFonts w:ascii="Times New Roman" w:hAnsi="Times New Roman"/>
                <w:sz w:val="18"/>
                <w:szCs w:val="18"/>
              </w:rPr>
              <w:t>. Томск, 634029</w:t>
            </w:r>
          </w:p>
          <w:p w:rsidR="00F842F2" w:rsidRDefault="00F842F2" w:rsidP="007917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0109">
              <w:rPr>
                <w:rFonts w:ascii="Times New Roman" w:hAnsi="Times New Roman"/>
                <w:sz w:val="18"/>
                <w:szCs w:val="18"/>
              </w:rPr>
              <w:t>тел. (3822) 531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C00109">
              <w:rPr>
                <w:rFonts w:ascii="Times New Roman" w:hAnsi="Times New Roman"/>
                <w:sz w:val="18"/>
                <w:szCs w:val="18"/>
              </w:rPr>
              <w:t>721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C00109">
              <w:rPr>
                <w:rFonts w:ascii="Times New Roman" w:hAnsi="Times New Roman"/>
                <w:sz w:val="18"/>
                <w:szCs w:val="18"/>
              </w:rPr>
              <w:t>факс</w:t>
            </w:r>
            <w:r w:rsidRPr="0051561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00109">
              <w:rPr>
                <w:rFonts w:ascii="Times New Roman" w:hAnsi="Times New Roman"/>
                <w:sz w:val="18"/>
                <w:szCs w:val="18"/>
              </w:rPr>
              <w:t xml:space="preserve">(3822) </w:t>
            </w:r>
            <w:r w:rsidRPr="00515614">
              <w:rPr>
                <w:rFonts w:ascii="Times New Roman" w:hAnsi="Times New Roman"/>
                <w:sz w:val="18"/>
                <w:szCs w:val="18"/>
              </w:rPr>
              <w:t xml:space="preserve">526-977 </w:t>
            </w:r>
          </w:p>
          <w:p w:rsidR="00F842F2" w:rsidRPr="00515614" w:rsidRDefault="00F842F2" w:rsidP="007917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3C85"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r w:rsidRPr="00515614">
              <w:rPr>
                <w:rFonts w:ascii="Times New Roman" w:hAnsi="Times New Roman"/>
                <w:sz w:val="18"/>
                <w:szCs w:val="18"/>
              </w:rPr>
              <w:t>-</w:t>
            </w:r>
            <w:r w:rsidRPr="00C00109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515614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hyperlink r:id="rId9" w:history="1">
              <w:r w:rsidRPr="00910C95">
                <w:rPr>
                  <w:rStyle w:val="a6"/>
                  <w:rFonts w:ascii="Times New Roman" w:hAnsi="Times New Roman"/>
                  <w:color w:val="auto"/>
                  <w:sz w:val="18"/>
                  <w:szCs w:val="18"/>
                  <w:u w:val="none"/>
                  <w:lang w:val="en-US"/>
                </w:rPr>
                <w:t>unpo</w:t>
              </w:r>
              <w:r w:rsidRPr="00515614">
                <w:rPr>
                  <w:rStyle w:val="a6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@</w:t>
              </w:r>
              <w:r w:rsidRPr="00910C95">
                <w:rPr>
                  <w:rStyle w:val="a6"/>
                  <w:rFonts w:ascii="Times New Roman" w:hAnsi="Times New Roman"/>
                  <w:color w:val="auto"/>
                  <w:sz w:val="18"/>
                  <w:szCs w:val="18"/>
                  <w:u w:val="none"/>
                  <w:lang w:val="en-US"/>
                </w:rPr>
                <w:t>dpo</w:t>
              </w:r>
              <w:r w:rsidRPr="00515614">
                <w:rPr>
                  <w:rStyle w:val="a6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.</w:t>
              </w:r>
              <w:r w:rsidRPr="00910C95">
                <w:rPr>
                  <w:rStyle w:val="a6"/>
                  <w:rFonts w:ascii="Times New Roman" w:hAnsi="Times New Roman"/>
                  <w:color w:val="auto"/>
                  <w:sz w:val="18"/>
                  <w:szCs w:val="18"/>
                  <w:u w:val="none"/>
                  <w:lang w:val="en-US"/>
                </w:rPr>
                <w:t>tomsk</w:t>
              </w:r>
              <w:r w:rsidRPr="00515614">
                <w:rPr>
                  <w:rStyle w:val="a6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.</w:t>
              </w:r>
              <w:r w:rsidRPr="00910C95">
                <w:rPr>
                  <w:rStyle w:val="a6"/>
                  <w:rFonts w:ascii="Times New Roman" w:hAnsi="Times New Roman"/>
                  <w:color w:val="auto"/>
                  <w:sz w:val="18"/>
                  <w:szCs w:val="18"/>
                  <w:u w:val="none"/>
                  <w:lang w:val="en-US"/>
                </w:rPr>
                <w:t>gov</w:t>
              </w:r>
              <w:r w:rsidRPr="00515614">
                <w:rPr>
                  <w:rStyle w:val="a6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.</w:t>
              </w:r>
              <w:r w:rsidRPr="00910C95">
                <w:rPr>
                  <w:rStyle w:val="a6"/>
                  <w:rFonts w:ascii="Times New Roman" w:hAnsi="Times New Roman"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</w:hyperlink>
          </w:p>
          <w:p w:rsidR="00F842F2" w:rsidRDefault="00F842F2" w:rsidP="007917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842F2" w:rsidRPr="001230CC" w:rsidRDefault="00F842F2" w:rsidP="007917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tbl>
            <w:tblPr>
              <w:tblW w:w="0" w:type="auto"/>
              <w:tblInd w:w="5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21"/>
              <w:gridCol w:w="427"/>
              <w:gridCol w:w="1848"/>
            </w:tblGrid>
            <w:tr w:rsidR="00F842F2" w:rsidRPr="00F323BD" w:rsidTr="0079171D">
              <w:trPr>
                <w:trHeight w:val="231"/>
              </w:trPr>
              <w:tc>
                <w:tcPr>
                  <w:tcW w:w="1421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</w:tcPr>
                <w:p w:rsidR="00F842F2" w:rsidRPr="00F323BD" w:rsidRDefault="00F842F2" w:rsidP="00883DED">
                  <w:pPr>
                    <w:framePr w:hSpace="180" w:wrap="around" w:vAnchor="page" w:hAnchor="margin" w:y="406"/>
                    <w:suppressOverlap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842F2" w:rsidRPr="00F323BD" w:rsidRDefault="00F842F2" w:rsidP="00883DED">
                  <w:pPr>
                    <w:framePr w:hSpace="180" w:wrap="around" w:vAnchor="page" w:hAnchor="margin" w:y="406"/>
                    <w:suppressOverlap/>
                    <w:jc w:val="center"/>
                    <w:rPr>
                      <w:rFonts w:ascii="Times New Roman" w:hAnsi="Times New Roman"/>
                    </w:rPr>
                  </w:pPr>
                  <w:r w:rsidRPr="00F323BD">
                    <w:rPr>
                      <w:rFonts w:ascii="Times New Roman" w:hAnsi="Times New Roman"/>
                    </w:rPr>
                    <w:t>№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</w:tcPr>
                <w:p w:rsidR="00F842F2" w:rsidRPr="00F323BD" w:rsidRDefault="00F842F2" w:rsidP="00883DED">
                  <w:pPr>
                    <w:framePr w:hSpace="180" w:wrap="around" w:vAnchor="page" w:hAnchor="margin" w:y="406"/>
                    <w:suppressOverlap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842F2" w:rsidRDefault="00F842F2" w:rsidP="0079171D">
            <w:pPr>
              <w:jc w:val="center"/>
              <w:rPr>
                <w:rFonts w:ascii="Times New Roman" w:hAnsi="Times New Roman"/>
              </w:rPr>
            </w:pPr>
          </w:p>
          <w:tbl>
            <w:tblPr>
              <w:tblW w:w="0" w:type="auto"/>
              <w:tblInd w:w="4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4"/>
              <w:gridCol w:w="1146"/>
              <w:gridCol w:w="560"/>
              <w:gridCol w:w="1559"/>
            </w:tblGrid>
            <w:tr w:rsidR="00F842F2" w:rsidRPr="00F323BD" w:rsidTr="0079171D">
              <w:trPr>
                <w:trHeight w:val="231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842F2" w:rsidRPr="00F323BD" w:rsidRDefault="00F842F2" w:rsidP="00883DED">
                  <w:pPr>
                    <w:framePr w:hSpace="180" w:wrap="around" w:vAnchor="page" w:hAnchor="margin" w:y="406"/>
                    <w:suppressOverlap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323BD">
                    <w:rPr>
                      <w:rFonts w:ascii="Times New Roman" w:hAnsi="Times New Roman"/>
                      <w:sz w:val="16"/>
                      <w:szCs w:val="16"/>
                    </w:rPr>
                    <w:t>на №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</w:tcPr>
                <w:p w:rsidR="00F842F2" w:rsidRPr="00F323BD" w:rsidRDefault="00F842F2" w:rsidP="00883DED">
                  <w:pPr>
                    <w:framePr w:hSpace="180" w:wrap="around" w:vAnchor="page" w:hAnchor="margin" w:y="406"/>
                    <w:suppressOverlap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842F2" w:rsidRPr="00F323BD" w:rsidRDefault="00F842F2" w:rsidP="00883DED">
                  <w:pPr>
                    <w:framePr w:hSpace="180" w:wrap="around" w:vAnchor="page" w:hAnchor="margin" w:y="406"/>
                    <w:suppressOverlap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323BD">
                    <w:rPr>
                      <w:rFonts w:ascii="Times New Roman" w:hAnsi="Times New Roman"/>
                      <w:sz w:val="16"/>
                      <w:szCs w:val="16"/>
                    </w:rPr>
                    <w:t>от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</w:tcPr>
                <w:p w:rsidR="00F842F2" w:rsidRPr="00F323BD" w:rsidRDefault="00F842F2" w:rsidP="00883DED">
                  <w:pPr>
                    <w:framePr w:hSpace="180" w:wrap="around" w:vAnchor="page" w:hAnchor="margin" w:y="406"/>
                    <w:suppressOverlap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79171D" w:rsidRDefault="0079171D" w:rsidP="0079171D">
            <w:pPr>
              <w:ind w:right="190"/>
              <w:rPr>
                <w:rFonts w:ascii="Times New Roman" w:hAnsi="Times New Roman"/>
                <w:sz w:val="22"/>
                <w:szCs w:val="22"/>
              </w:rPr>
            </w:pPr>
          </w:p>
          <w:p w:rsidR="008D1DA1" w:rsidRPr="008D1DA1" w:rsidRDefault="008D1DA1" w:rsidP="008D1DA1">
            <w:pPr>
              <w:rPr>
                <w:rFonts w:ascii="Times New Roman" w:hAnsi="Times New Roman"/>
                <w:sz w:val="22"/>
                <w:szCs w:val="22"/>
              </w:rPr>
            </w:pPr>
            <w:r w:rsidRPr="008D1DA1">
              <w:rPr>
                <w:rFonts w:ascii="Times New Roman" w:hAnsi="Times New Roman"/>
                <w:sz w:val="22"/>
                <w:szCs w:val="22"/>
              </w:rPr>
              <w:t xml:space="preserve">Об объявлении конкурса </w:t>
            </w:r>
          </w:p>
          <w:p w:rsidR="008D1DA1" w:rsidRPr="008D1DA1" w:rsidRDefault="008D1DA1" w:rsidP="008D1DA1">
            <w:pPr>
              <w:rPr>
                <w:rFonts w:ascii="Times New Roman" w:hAnsi="Times New Roman"/>
                <w:sz w:val="22"/>
                <w:szCs w:val="22"/>
              </w:rPr>
            </w:pPr>
            <w:r w:rsidRPr="008D1DA1">
              <w:rPr>
                <w:rFonts w:ascii="Times New Roman" w:hAnsi="Times New Roman"/>
                <w:sz w:val="22"/>
                <w:szCs w:val="22"/>
              </w:rPr>
              <w:t xml:space="preserve">на соискание </w:t>
            </w: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Pr="008D1DA1">
              <w:rPr>
                <w:rFonts w:ascii="Times New Roman" w:hAnsi="Times New Roman"/>
                <w:sz w:val="22"/>
                <w:szCs w:val="22"/>
              </w:rPr>
              <w:t xml:space="preserve">ремии Томской области </w:t>
            </w:r>
          </w:p>
          <w:p w:rsidR="008D1DA1" w:rsidRPr="008D1DA1" w:rsidRDefault="008D1DA1" w:rsidP="008D1DA1">
            <w:pPr>
              <w:rPr>
                <w:rFonts w:ascii="Times New Roman" w:hAnsi="Times New Roman"/>
                <w:sz w:val="22"/>
                <w:szCs w:val="22"/>
              </w:rPr>
            </w:pPr>
            <w:r w:rsidRPr="008D1DA1">
              <w:rPr>
                <w:rFonts w:ascii="Times New Roman" w:hAnsi="Times New Roman"/>
                <w:sz w:val="22"/>
                <w:szCs w:val="22"/>
              </w:rPr>
              <w:t xml:space="preserve">в сфере образования, науки, </w:t>
            </w:r>
          </w:p>
          <w:p w:rsidR="00F842F2" w:rsidRPr="004E09B6" w:rsidRDefault="008D1DA1" w:rsidP="008D1DA1">
            <w:pPr>
              <w:ind w:right="190"/>
              <w:rPr>
                <w:rFonts w:ascii="Times New Roman" w:hAnsi="Times New Roman"/>
                <w:sz w:val="22"/>
                <w:szCs w:val="22"/>
              </w:rPr>
            </w:pPr>
            <w:r w:rsidRPr="008D1DA1">
              <w:rPr>
                <w:rFonts w:ascii="Times New Roman" w:hAnsi="Times New Roman"/>
                <w:sz w:val="22"/>
                <w:szCs w:val="22"/>
              </w:rPr>
              <w:t>здравоохранения и культуры</w:t>
            </w:r>
          </w:p>
          <w:p w:rsidR="00F842F2" w:rsidRPr="00712D67" w:rsidRDefault="00F842F2" w:rsidP="007917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F842F2" w:rsidRDefault="00F842F2" w:rsidP="0079171D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646" w:type="dxa"/>
          </w:tcPr>
          <w:p w:rsidR="00F842F2" w:rsidRDefault="00F842F2" w:rsidP="0079171D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6"/>
                <w:szCs w:val="26"/>
              </w:rPr>
            </w:pPr>
          </w:p>
          <w:p w:rsidR="00F842F2" w:rsidRDefault="00F842F2" w:rsidP="0079171D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842F2" w:rsidRDefault="00F842F2" w:rsidP="0079171D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842F2" w:rsidRDefault="00F842F2" w:rsidP="0079171D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335C4E" w:rsidRDefault="00335C4E" w:rsidP="0079171D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842F2" w:rsidRDefault="00F842F2" w:rsidP="0079171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Руководителям </w:t>
            </w:r>
            <w:r w:rsidR="004F705A">
              <w:rPr>
                <w:rFonts w:ascii="Times New Roman" w:hAnsi="Times New Roman"/>
                <w:sz w:val="26"/>
                <w:szCs w:val="26"/>
              </w:rPr>
              <w:t>профессиональных образовательных организаций Томской области</w:t>
            </w:r>
          </w:p>
          <w:p w:rsidR="00F842F2" w:rsidRDefault="00F842F2" w:rsidP="0079171D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842F2" w:rsidRPr="007A4A4C" w:rsidRDefault="00F842F2" w:rsidP="0079171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85B46" w:rsidRPr="00345EFC" w:rsidRDefault="00B85B46" w:rsidP="0079171D">
      <w:pPr>
        <w:spacing w:before="480" w:after="160"/>
        <w:jc w:val="center"/>
        <w:rPr>
          <w:rFonts w:ascii="Times New Roman" w:hAnsi="Times New Roman"/>
          <w:sz w:val="26"/>
          <w:szCs w:val="26"/>
        </w:rPr>
      </w:pPr>
      <w:r w:rsidRPr="00345EFC">
        <w:rPr>
          <w:rFonts w:ascii="Times New Roman" w:hAnsi="Times New Roman"/>
          <w:sz w:val="26"/>
          <w:szCs w:val="26"/>
        </w:rPr>
        <w:t>Уважаем</w:t>
      </w:r>
      <w:r w:rsidR="00317944">
        <w:rPr>
          <w:rFonts w:ascii="Times New Roman" w:hAnsi="Times New Roman"/>
          <w:sz w:val="26"/>
          <w:szCs w:val="26"/>
        </w:rPr>
        <w:t>ый</w:t>
      </w:r>
      <w:r w:rsidRPr="00345EFC">
        <w:rPr>
          <w:rFonts w:ascii="Times New Roman" w:hAnsi="Times New Roman"/>
          <w:sz w:val="26"/>
          <w:szCs w:val="26"/>
        </w:rPr>
        <w:t xml:space="preserve"> </w:t>
      </w:r>
      <w:r w:rsidR="008D1DA1">
        <w:rPr>
          <w:rFonts w:ascii="Times New Roman" w:hAnsi="Times New Roman"/>
          <w:bCs/>
          <w:sz w:val="26"/>
          <w:szCs w:val="26"/>
        </w:rPr>
        <w:t>руководитель</w:t>
      </w:r>
      <w:r w:rsidRPr="00345EFC">
        <w:rPr>
          <w:rFonts w:ascii="Times New Roman" w:hAnsi="Times New Roman"/>
          <w:sz w:val="26"/>
          <w:szCs w:val="26"/>
        </w:rPr>
        <w:t>!</w:t>
      </w:r>
    </w:p>
    <w:p w:rsidR="008D1DA1" w:rsidRPr="008D1DA1" w:rsidRDefault="008D1DA1" w:rsidP="008D1DA1">
      <w:pPr>
        <w:ind w:right="-94" w:firstLine="709"/>
        <w:jc w:val="both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>В соответствии с распоряжением Администрации Томской области от 0</w:t>
      </w:r>
      <w:r w:rsidR="002F43AC">
        <w:rPr>
          <w:rFonts w:ascii="Times New Roman" w:hAnsi="Times New Roman"/>
          <w:sz w:val="26"/>
          <w:szCs w:val="26"/>
        </w:rPr>
        <w:t>1</w:t>
      </w:r>
      <w:r w:rsidRPr="008D1DA1">
        <w:rPr>
          <w:rFonts w:ascii="Times New Roman" w:hAnsi="Times New Roman"/>
          <w:sz w:val="26"/>
          <w:szCs w:val="26"/>
        </w:rPr>
        <w:t>.04.201</w:t>
      </w:r>
      <w:r w:rsidR="002F43AC">
        <w:rPr>
          <w:rFonts w:ascii="Times New Roman" w:hAnsi="Times New Roman"/>
          <w:sz w:val="26"/>
          <w:szCs w:val="26"/>
        </w:rPr>
        <w:t>5</w:t>
      </w:r>
      <w:r w:rsidRPr="008D1DA1">
        <w:rPr>
          <w:rFonts w:ascii="Times New Roman" w:hAnsi="Times New Roman"/>
          <w:sz w:val="26"/>
          <w:szCs w:val="26"/>
        </w:rPr>
        <w:t>г. № 2</w:t>
      </w:r>
      <w:r w:rsidR="002F43AC">
        <w:rPr>
          <w:rFonts w:ascii="Times New Roman" w:hAnsi="Times New Roman"/>
          <w:sz w:val="26"/>
          <w:szCs w:val="26"/>
        </w:rPr>
        <w:t>13</w:t>
      </w:r>
      <w:r w:rsidRPr="008D1DA1">
        <w:rPr>
          <w:rFonts w:ascii="Times New Roman" w:hAnsi="Times New Roman"/>
          <w:sz w:val="26"/>
          <w:szCs w:val="26"/>
        </w:rPr>
        <w:t>-ра объявлен конкурс на соискание премии Томской области в сфере образования, науки, здравоохранения и культуры. В конкурсе определены следующие номинации: премии педагогическим работникам профессиональных образовательных организаций; премии студентам очной формы обучения профессиональных образовательных организаций; премии научным и научно-педагогическим коллективам.</w:t>
      </w:r>
    </w:p>
    <w:p w:rsidR="008D1DA1" w:rsidRPr="008D1DA1" w:rsidRDefault="008D1DA1" w:rsidP="008D1DA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 xml:space="preserve">Материалы по конкурсу на соискание премии принимаются в Департаменте профессионального образования Томской области, по адресу </w:t>
      </w:r>
      <w:proofErr w:type="spellStart"/>
      <w:r w:rsidRPr="008D1DA1">
        <w:rPr>
          <w:rFonts w:ascii="Times New Roman" w:hAnsi="Times New Roman"/>
          <w:sz w:val="26"/>
          <w:szCs w:val="26"/>
        </w:rPr>
        <w:t>г</w:t>
      </w:r>
      <w:proofErr w:type="gramStart"/>
      <w:r w:rsidRPr="008D1DA1">
        <w:rPr>
          <w:rFonts w:ascii="Times New Roman" w:hAnsi="Times New Roman"/>
          <w:sz w:val="26"/>
          <w:szCs w:val="26"/>
        </w:rPr>
        <w:t>.Т</w:t>
      </w:r>
      <w:proofErr w:type="gramEnd"/>
      <w:r w:rsidRPr="008D1DA1">
        <w:rPr>
          <w:rFonts w:ascii="Times New Roman" w:hAnsi="Times New Roman"/>
          <w:sz w:val="26"/>
          <w:szCs w:val="26"/>
        </w:rPr>
        <w:t>омск</w:t>
      </w:r>
      <w:proofErr w:type="spellEnd"/>
      <w:r w:rsidRPr="008D1DA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8D1DA1">
        <w:rPr>
          <w:rFonts w:ascii="Times New Roman" w:hAnsi="Times New Roman"/>
          <w:sz w:val="26"/>
          <w:szCs w:val="26"/>
        </w:rPr>
        <w:t>пр.Фрунзе</w:t>
      </w:r>
      <w:proofErr w:type="spellEnd"/>
      <w:r w:rsidRPr="008D1DA1">
        <w:rPr>
          <w:rFonts w:ascii="Times New Roman" w:hAnsi="Times New Roman"/>
          <w:sz w:val="26"/>
          <w:szCs w:val="26"/>
        </w:rPr>
        <w:t xml:space="preserve"> 14, кабинет 207 </w:t>
      </w:r>
      <w:r w:rsidRPr="008D1DA1">
        <w:rPr>
          <w:rFonts w:ascii="Times New Roman" w:hAnsi="Times New Roman"/>
          <w:sz w:val="26"/>
          <w:szCs w:val="26"/>
          <w:u w:val="single"/>
        </w:rPr>
        <w:t>до 18-00 часов 1</w:t>
      </w:r>
      <w:r w:rsidR="00B145A7">
        <w:rPr>
          <w:rFonts w:ascii="Times New Roman" w:hAnsi="Times New Roman"/>
          <w:sz w:val="26"/>
          <w:szCs w:val="26"/>
          <w:u w:val="single"/>
        </w:rPr>
        <w:t>5</w:t>
      </w:r>
      <w:r w:rsidRPr="008D1DA1">
        <w:rPr>
          <w:rFonts w:ascii="Times New Roman" w:hAnsi="Times New Roman"/>
          <w:sz w:val="26"/>
          <w:szCs w:val="26"/>
          <w:u w:val="single"/>
        </w:rPr>
        <w:t xml:space="preserve"> мая 201</w:t>
      </w:r>
      <w:r w:rsidR="00B145A7">
        <w:rPr>
          <w:rFonts w:ascii="Times New Roman" w:hAnsi="Times New Roman"/>
          <w:sz w:val="26"/>
          <w:szCs w:val="26"/>
          <w:u w:val="single"/>
        </w:rPr>
        <w:t>5</w:t>
      </w:r>
      <w:r w:rsidRPr="008D1DA1">
        <w:rPr>
          <w:rFonts w:ascii="Times New Roman" w:hAnsi="Times New Roman"/>
          <w:sz w:val="26"/>
          <w:szCs w:val="26"/>
          <w:u w:val="single"/>
        </w:rPr>
        <w:t xml:space="preserve"> года.</w:t>
      </w:r>
      <w:r w:rsidRPr="008D1DA1">
        <w:rPr>
          <w:rFonts w:ascii="Times New Roman" w:hAnsi="Times New Roman"/>
          <w:sz w:val="26"/>
          <w:szCs w:val="26"/>
        </w:rPr>
        <w:t xml:space="preserve"> Ответственный специалист – Леонтьева Маргарита Анатольевна,  консультации  по телефону 52-72-37  и электронной почте </w:t>
      </w:r>
      <w:hyperlink r:id="rId10" w:history="1">
        <w:r w:rsidRPr="008D1DA1">
          <w:rPr>
            <w:rFonts w:ascii="Times New Roman" w:hAnsi="Times New Roman"/>
            <w:color w:val="0000FF"/>
            <w:sz w:val="26"/>
            <w:szCs w:val="26"/>
            <w:u w:val="single"/>
            <w:lang w:val="en-US"/>
          </w:rPr>
          <w:t>lma</w:t>
        </w:r>
        <w:r w:rsidRPr="008D1DA1">
          <w:rPr>
            <w:rFonts w:ascii="Times New Roman" w:hAnsi="Times New Roman"/>
            <w:color w:val="0000FF"/>
            <w:sz w:val="26"/>
            <w:szCs w:val="26"/>
            <w:u w:val="single"/>
          </w:rPr>
          <w:t>@</w:t>
        </w:r>
        <w:r w:rsidRPr="008D1DA1">
          <w:rPr>
            <w:rFonts w:ascii="Times New Roman" w:hAnsi="Times New Roman"/>
            <w:color w:val="0000FF"/>
            <w:sz w:val="26"/>
            <w:szCs w:val="26"/>
            <w:u w:val="single"/>
            <w:lang w:val="en-US"/>
          </w:rPr>
          <w:t>dpo</w:t>
        </w:r>
        <w:r w:rsidRPr="008D1DA1">
          <w:rPr>
            <w:rFonts w:ascii="Times New Roman" w:hAnsi="Times New Roman"/>
            <w:color w:val="0000FF"/>
            <w:sz w:val="26"/>
            <w:szCs w:val="26"/>
            <w:u w:val="single"/>
          </w:rPr>
          <w:t>.</w:t>
        </w:r>
        <w:r w:rsidRPr="008D1DA1">
          <w:rPr>
            <w:rFonts w:ascii="Times New Roman" w:hAnsi="Times New Roman"/>
            <w:color w:val="0000FF"/>
            <w:sz w:val="26"/>
            <w:szCs w:val="26"/>
            <w:u w:val="single"/>
            <w:lang w:val="en-US"/>
          </w:rPr>
          <w:t>tomsk</w:t>
        </w:r>
        <w:r w:rsidRPr="008D1DA1">
          <w:rPr>
            <w:rFonts w:ascii="Times New Roman" w:hAnsi="Times New Roman"/>
            <w:color w:val="0000FF"/>
            <w:sz w:val="26"/>
            <w:szCs w:val="26"/>
            <w:u w:val="single"/>
          </w:rPr>
          <w:t>.</w:t>
        </w:r>
        <w:r w:rsidRPr="008D1DA1">
          <w:rPr>
            <w:rFonts w:ascii="Times New Roman" w:hAnsi="Times New Roman"/>
            <w:color w:val="0000FF"/>
            <w:sz w:val="26"/>
            <w:szCs w:val="26"/>
            <w:u w:val="single"/>
            <w:lang w:val="en-US"/>
          </w:rPr>
          <w:t>gov</w:t>
        </w:r>
        <w:r w:rsidRPr="008D1DA1">
          <w:rPr>
            <w:rFonts w:ascii="Times New Roman" w:hAnsi="Times New Roman"/>
            <w:color w:val="0000FF"/>
            <w:sz w:val="26"/>
            <w:szCs w:val="26"/>
            <w:u w:val="single"/>
          </w:rPr>
          <w:t>.</w:t>
        </w:r>
        <w:proofErr w:type="spellStart"/>
        <w:r w:rsidRPr="008D1DA1">
          <w:rPr>
            <w:rFonts w:ascii="Times New Roman" w:hAnsi="Times New Roman"/>
            <w:color w:val="0000FF"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8D1DA1">
        <w:rPr>
          <w:rFonts w:ascii="Times New Roman" w:hAnsi="Times New Roman"/>
          <w:sz w:val="26"/>
          <w:szCs w:val="26"/>
        </w:rPr>
        <w:t>.</w:t>
      </w:r>
    </w:p>
    <w:p w:rsidR="008D1DA1" w:rsidRPr="008D1DA1" w:rsidRDefault="008D1DA1" w:rsidP="008D1DA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>В соответствии с положением о конкурсе претендовать на получение премии имеют право лица, проживающие на территории Томской области и занятые по основному месту работы (учёбы) в организациях, расположенных на территории Томской области вне зависимости от их организационно-правовых форм и форм собственности. Выдвижение работ и кандидатов производится Советами образовательных учреждений. Лауреат премии Томской области в сфере образования, науки, здравоохранения и культуры (вне зависимости от номинации) имеет право повторно  выдвигаться на соискание премии не ранее чем через пять лет.</w:t>
      </w:r>
    </w:p>
    <w:p w:rsidR="008D1DA1" w:rsidRPr="008D1DA1" w:rsidRDefault="008D1DA1" w:rsidP="008D1DA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>Материалы на конкурс должны быть заверены руководителем организации и  содержать по каждому соискателю следующие документы:</w:t>
      </w:r>
    </w:p>
    <w:p w:rsidR="008D1DA1" w:rsidRPr="008D1DA1" w:rsidRDefault="004A7196" w:rsidP="008D1DA1">
      <w:pPr>
        <w:numPr>
          <w:ilvl w:val="0"/>
          <w:numId w:val="3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8D1DA1" w:rsidRPr="008D1DA1">
        <w:rPr>
          <w:rFonts w:ascii="Times New Roman" w:hAnsi="Times New Roman"/>
          <w:sz w:val="26"/>
          <w:szCs w:val="26"/>
        </w:rPr>
        <w:t>аявление соискателя;</w:t>
      </w:r>
    </w:p>
    <w:p w:rsidR="004A7196" w:rsidRPr="008D1DA1" w:rsidRDefault="004A7196" w:rsidP="004A7196">
      <w:pPr>
        <w:numPr>
          <w:ilvl w:val="0"/>
          <w:numId w:val="31"/>
        </w:numPr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С</w:t>
      </w:r>
      <w:r w:rsidRPr="008D1DA1">
        <w:rPr>
          <w:rFonts w:ascii="Times New Roman" w:hAnsi="Times New Roman"/>
          <w:sz w:val="26"/>
          <w:szCs w:val="26"/>
        </w:rPr>
        <w:t xml:space="preserve">ведения о соискателе (фамилия, имя, отчество; число, месяц, год рождения; место работы (учёбы); адрес организации; должность; учёная степень, учёное </w:t>
      </w:r>
      <w:r w:rsidRPr="008D1DA1">
        <w:rPr>
          <w:rFonts w:ascii="Times New Roman" w:hAnsi="Times New Roman"/>
          <w:sz w:val="26"/>
          <w:szCs w:val="26"/>
        </w:rPr>
        <w:lastRenderedPageBreak/>
        <w:t>звание и даты их присуждения; домашний адрес, домашний, служебный телефон);</w:t>
      </w:r>
      <w:proofErr w:type="gramEnd"/>
    </w:p>
    <w:p w:rsidR="004A7196" w:rsidRDefault="004A7196" w:rsidP="008D1DA1">
      <w:pPr>
        <w:numPr>
          <w:ilvl w:val="0"/>
          <w:numId w:val="3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Согласие на обработку персональных данных;</w:t>
      </w:r>
    </w:p>
    <w:p w:rsidR="008D1DA1" w:rsidRPr="008D1DA1" w:rsidRDefault="004A7196" w:rsidP="008D1DA1">
      <w:pPr>
        <w:numPr>
          <w:ilvl w:val="0"/>
          <w:numId w:val="3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8D1DA1" w:rsidRPr="008D1DA1">
        <w:rPr>
          <w:rFonts w:ascii="Times New Roman" w:hAnsi="Times New Roman"/>
          <w:sz w:val="26"/>
          <w:szCs w:val="26"/>
        </w:rPr>
        <w:t>ыписку из протокола заседания Совета о выдвижении на соискание премии;</w:t>
      </w:r>
    </w:p>
    <w:p w:rsidR="008D1DA1" w:rsidRDefault="004A7196" w:rsidP="008D1DA1">
      <w:pPr>
        <w:numPr>
          <w:ilvl w:val="0"/>
          <w:numId w:val="3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="008D1DA1" w:rsidRPr="008D1DA1">
        <w:rPr>
          <w:rFonts w:ascii="Times New Roman" w:hAnsi="Times New Roman"/>
          <w:sz w:val="26"/>
          <w:szCs w:val="26"/>
        </w:rPr>
        <w:t>отивированное представление, характеризующее достижения соискателя.</w:t>
      </w:r>
    </w:p>
    <w:p w:rsidR="004A7196" w:rsidRPr="008D1DA1" w:rsidRDefault="004A7196" w:rsidP="008D1DA1">
      <w:pPr>
        <w:numPr>
          <w:ilvl w:val="0"/>
          <w:numId w:val="3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Копии подтверждающих документов, представленных в мотивированном представлении.</w:t>
      </w:r>
    </w:p>
    <w:p w:rsidR="008D1DA1" w:rsidRPr="008D1DA1" w:rsidRDefault="008D1DA1" w:rsidP="008D1DA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 xml:space="preserve">Материалы, представленные соискателями на конкурс, должны быть  сброшюрованы, листы пронумерованы, использование </w:t>
      </w:r>
      <w:proofErr w:type="spellStart"/>
      <w:r w:rsidRPr="008D1DA1">
        <w:rPr>
          <w:rFonts w:ascii="Times New Roman" w:hAnsi="Times New Roman"/>
          <w:sz w:val="26"/>
          <w:szCs w:val="26"/>
        </w:rPr>
        <w:t>мультифор</w:t>
      </w:r>
      <w:proofErr w:type="spellEnd"/>
      <w:r w:rsidRPr="008D1DA1">
        <w:rPr>
          <w:rFonts w:ascii="Times New Roman" w:hAnsi="Times New Roman"/>
          <w:sz w:val="26"/>
          <w:szCs w:val="26"/>
        </w:rPr>
        <w:t xml:space="preserve"> не допускается. Материалы не </w:t>
      </w:r>
      <w:proofErr w:type="gramStart"/>
      <w:r w:rsidRPr="008D1DA1">
        <w:rPr>
          <w:rFonts w:ascii="Times New Roman" w:hAnsi="Times New Roman"/>
          <w:sz w:val="26"/>
          <w:szCs w:val="26"/>
        </w:rPr>
        <w:t>комментируются и не возвращаются</w:t>
      </w:r>
      <w:proofErr w:type="gramEnd"/>
      <w:r w:rsidRPr="008D1DA1">
        <w:rPr>
          <w:rFonts w:ascii="Times New Roman" w:hAnsi="Times New Roman"/>
          <w:sz w:val="26"/>
          <w:szCs w:val="26"/>
        </w:rPr>
        <w:t>. Образцы  титульного листа, заявления на конкурс, сведений о соискателе</w:t>
      </w:r>
      <w:r w:rsidR="004A7196">
        <w:rPr>
          <w:rFonts w:ascii="Times New Roman" w:hAnsi="Times New Roman"/>
          <w:sz w:val="26"/>
          <w:szCs w:val="26"/>
        </w:rPr>
        <w:t>, согласие на обработку персональных данных</w:t>
      </w:r>
      <w:r w:rsidRPr="008D1DA1">
        <w:rPr>
          <w:rFonts w:ascii="Times New Roman" w:hAnsi="Times New Roman"/>
          <w:sz w:val="26"/>
          <w:szCs w:val="26"/>
        </w:rPr>
        <w:t xml:space="preserve"> представлены в приложении.</w:t>
      </w: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ab/>
        <w:t xml:space="preserve">Установочное совещание для специалистов, курирующих работу по подготовке материалов к Премии Томской области в сфере образования, науки, здравоохранения и культуры состоится </w:t>
      </w:r>
      <w:r w:rsidRPr="008D1DA1">
        <w:rPr>
          <w:rFonts w:ascii="Times New Roman" w:hAnsi="Times New Roman"/>
          <w:sz w:val="26"/>
          <w:szCs w:val="26"/>
          <w:u w:val="single"/>
        </w:rPr>
        <w:t>2</w:t>
      </w:r>
      <w:r w:rsidR="004A7196">
        <w:rPr>
          <w:rFonts w:ascii="Times New Roman" w:hAnsi="Times New Roman"/>
          <w:sz w:val="26"/>
          <w:szCs w:val="26"/>
          <w:u w:val="single"/>
        </w:rPr>
        <w:t>0</w:t>
      </w:r>
      <w:r w:rsidRPr="008D1DA1">
        <w:rPr>
          <w:rFonts w:ascii="Times New Roman" w:hAnsi="Times New Roman"/>
          <w:sz w:val="26"/>
          <w:szCs w:val="26"/>
          <w:u w:val="single"/>
        </w:rPr>
        <w:t xml:space="preserve"> апреля 201</w:t>
      </w:r>
      <w:r w:rsidR="004A7196">
        <w:rPr>
          <w:rFonts w:ascii="Times New Roman" w:hAnsi="Times New Roman"/>
          <w:sz w:val="26"/>
          <w:szCs w:val="26"/>
          <w:u w:val="single"/>
        </w:rPr>
        <w:t>5</w:t>
      </w:r>
      <w:r w:rsidRPr="008D1DA1">
        <w:rPr>
          <w:rFonts w:ascii="Times New Roman" w:hAnsi="Times New Roman"/>
          <w:sz w:val="26"/>
          <w:szCs w:val="26"/>
          <w:u w:val="single"/>
        </w:rPr>
        <w:t xml:space="preserve"> года в 1</w:t>
      </w:r>
      <w:r w:rsidR="004A7196">
        <w:rPr>
          <w:rFonts w:ascii="Times New Roman" w:hAnsi="Times New Roman"/>
          <w:sz w:val="26"/>
          <w:szCs w:val="26"/>
          <w:u w:val="single"/>
        </w:rPr>
        <w:t>4</w:t>
      </w:r>
      <w:r w:rsidRPr="008D1DA1">
        <w:rPr>
          <w:rFonts w:ascii="Times New Roman" w:hAnsi="Times New Roman"/>
          <w:sz w:val="26"/>
          <w:szCs w:val="26"/>
          <w:u w:val="single"/>
        </w:rPr>
        <w:t>-00</w:t>
      </w:r>
      <w:r w:rsidRPr="008D1DA1">
        <w:rPr>
          <w:rFonts w:ascii="Times New Roman" w:hAnsi="Times New Roman"/>
          <w:sz w:val="26"/>
          <w:szCs w:val="26"/>
        </w:rPr>
        <w:t xml:space="preserve"> в </w:t>
      </w:r>
      <w:r w:rsidR="004A7196">
        <w:rPr>
          <w:rFonts w:ascii="Times New Roman" w:hAnsi="Times New Roman"/>
          <w:sz w:val="26"/>
          <w:szCs w:val="26"/>
        </w:rPr>
        <w:t>Департаменте профессионального образования Томской области</w:t>
      </w:r>
      <w:r w:rsidRPr="008D1DA1">
        <w:rPr>
          <w:rFonts w:ascii="Times New Roman" w:hAnsi="Times New Roman"/>
          <w:sz w:val="26"/>
          <w:szCs w:val="26"/>
        </w:rPr>
        <w:t xml:space="preserve"> ( </w:t>
      </w:r>
      <w:proofErr w:type="spellStart"/>
      <w:r w:rsidRPr="008D1DA1">
        <w:rPr>
          <w:rFonts w:ascii="Times New Roman" w:hAnsi="Times New Roman"/>
          <w:sz w:val="26"/>
          <w:szCs w:val="26"/>
        </w:rPr>
        <w:t>г</w:t>
      </w:r>
      <w:proofErr w:type="gramStart"/>
      <w:r w:rsidRPr="008D1DA1">
        <w:rPr>
          <w:rFonts w:ascii="Times New Roman" w:hAnsi="Times New Roman"/>
          <w:sz w:val="26"/>
          <w:szCs w:val="26"/>
        </w:rPr>
        <w:t>.Т</w:t>
      </w:r>
      <w:proofErr w:type="gramEnd"/>
      <w:r w:rsidRPr="008D1DA1">
        <w:rPr>
          <w:rFonts w:ascii="Times New Roman" w:hAnsi="Times New Roman"/>
          <w:sz w:val="26"/>
          <w:szCs w:val="26"/>
        </w:rPr>
        <w:t>омск</w:t>
      </w:r>
      <w:proofErr w:type="spellEnd"/>
      <w:r w:rsidRPr="008D1DA1">
        <w:rPr>
          <w:rFonts w:ascii="Times New Roman" w:hAnsi="Times New Roman"/>
          <w:sz w:val="26"/>
          <w:szCs w:val="26"/>
        </w:rPr>
        <w:t xml:space="preserve">, </w:t>
      </w:r>
      <w:r w:rsidR="004A7196">
        <w:rPr>
          <w:rFonts w:ascii="Times New Roman" w:hAnsi="Times New Roman"/>
          <w:sz w:val="26"/>
          <w:szCs w:val="26"/>
        </w:rPr>
        <w:t>пр</w:t>
      </w:r>
      <w:r w:rsidRPr="008D1DA1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4A7196">
        <w:rPr>
          <w:rFonts w:ascii="Times New Roman" w:hAnsi="Times New Roman"/>
          <w:sz w:val="26"/>
          <w:szCs w:val="26"/>
        </w:rPr>
        <w:t>Фрунзе</w:t>
      </w:r>
      <w:r w:rsidRPr="008D1DA1">
        <w:rPr>
          <w:rFonts w:ascii="Times New Roman" w:hAnsi="Times New Roman"/>
          <w:sz w:val="26"/>
          <w:szCs w:val="26"/>
        </w:rPr>
        <w:t>, д.</w:t>
      </w:r>
      <w:r w:rsidR="004A7196">
        <w:rPr>
          <w:rFonts w:ascii="Times New Roman" w:hAnsi="Times New Roman"/>
          <w:sz w:val="26"/>
          <w:szCs w:val="26"/>
        </w:rPr>
        <w:t>14</w:t>
      </w:r>
      <w:r w:rsidRPr="008D1DA1">
        <w:rPr>
          <w:rFonts w:ascii="Times New Roman" w:hAnsi="Times New Roman"/>
          <w:sz w:val="26"/>
          <w:szCs w:val="26"/>
        </w:rPr>
        <w:t>).</w:t>
      </w:r>
      <w:proofErr w:type="gramEnd"/>
    </w:p>
    <w:p w:rsidR="008D1DA1" w:rsidRPr="008D1DA1" w:rsidRDefault="008D1DA1" w:rsidP="008D1DA1">
      <w:pPr>
        <w:ind w:right="-94" w:firstLine="709"/>
        <w:jc w:val="both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 xml:space="preserve">Приложение: на </w:t>
      </w:r>
      <w:r w:rsidR="00DF4304">
        <w:rPr>
          <w:rFonts w:ascii="Times New Roman" w:hAnsi="Times New Roman"/>
          <w:sz w:val="26"/>
          <w:szCs w:val="26"/>
        </w:rPr>
        <w:t>4</w:t>
      </w:r>
      <w:r w:rsidRPr="008D1DA1">
        <w:rPr>
          <w:rFonts w:ascii="Times New Roman" w:hAnsi="Times New Roman"/>
          <w:sz w:val="26"/>
          <w:szCs w:val="26"/>
        </w:rPr>
        <w:t xml:space="preserve"> л. в 1 экз.</w:t>
      </w: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color w:val="00CCFF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AE2106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н</w:t>
      </w:r>
      <w:r w:rsidR="008D1DA1" w:rsidRPr="008D1DA1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>а</w:t>
      </w:r>
      <w:r w:rsidR="008D1DA1" w:rsidRPr="008D1DA1">
        <w:rPr>
          <w:rFonts w:ascii="Times New Roman" w:hAnsi="Times New Roman"/>
          <w:sz w:val="26"/>
          <w:szCs w:val="26"/>
        </w:rPr>
        <w:t xml:space="preserve"> Департамента</w:t>
      </w:r>
      <w:r w:rsidR="008D1DA1" w:rsidRPr="008D1DA1">
        <w:rPr>
          <w:rFonts w:ascii="Times New Roman" w:hAnsi="Times New Roman"/>
          <w:sz w:val="26"/>
          <w:szCs w:val="26"/>
        </w:rPr>
        <w:tab/>
        <w:t xml:space="preserve"> </w:t>
      </w:r>
      <w:r w:rsidR="008D1DA1" w:rsidRPr="008D1DA1">
        <w:rPr>
          <w:rFonts w:ascii="Times New Roman" w:hAnsi="Times New Roman"/>
          <w:sz w:val="26"/>
          <w:szCs w:val="26"/>
        </w:rPr>
        <w:tab/>
        <w:t xml:space="preserve">                                      </w:t>
      </w:r>
      <w:r w:rsidR="002F43AC"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sz w:val="26"/>
          <w:szCs w:val="26"/>
        </w:rPr>
        <w:t xml:space="preserve">         Н.П. Горюнов</w:t>
      </w:r>
    </w:p>
    <w:p w:rsidR="008D1DA1" w:rsidRPr="008D1DA1" w:rsidRDefault="008D1DA1" w:rsidP="008D1DA1">
      <w:pPr>
        <w:ind w:right="190" w:firstLine="567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 w:firstLine="567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 w:firstLine="567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 w:firstLine="567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 w:firstLine="567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 w:firstLine="567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 w:firstLine="567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 w:firstLine="567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right="190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both"/>
        <w:rPr>
          <w:rFonts w:ascii="Times New Roman" w:hAnsi="Times New Roman"/>
        </w:rPr>
      </w:pPr>
      <w:r w:rsidRPr="008D1DA1">
        <w:rPr>
          <w:rFonts w:ascii="Times New Roman" w:hAnsi="Times New Roman"/>
        </w:rPr>
        <w:t xml:space="preserve">Леонтьева Маргарита Анатольевна   </w:t>
      </w:r>
    </w:p>
    <w:p w:rsidR="008D1DA1" w:rsidRPr="008D1DA1" w:rsidRDefault="008D1DA1" w:rsidP="008D1DA1">
      <w:pPr>
        <w:jc w:val="both"/>
        <w:rPr>
          <w:rFonts w:ascii="Times New Roman" w:hAnsi="Times New Roman"/>
        </w:rPr>
      </w:pPr>
      <w:r w:rsidRPr="008D1DA1">
        <w:rPr>
          <w:rFonts w:ascii="Times New Roman" w:hAnsi="Times New Roman"/>
        </w:rPr>
        <w:t>(382 2) 52 72 37</w:t>
      </w:r>
    </w:p>
    <w:p w:rsidR="008D1DA1" w:rsidRDefault="008D1DA1" w:rsidP="008D1DA1">
      <w:pPr>
        <w:jc w:val="both"/>
        <w:rPr>
          <w:rFonts w:ascii="Times New Roman" w:hAnsi="Times New Roman"/>
        </w:rPr>
      </w:pPr>
      <w:hyperlink r:id="rId11" w:history="1">
        <w:r w:rsidRPr="008D1DA1">
          <w:rPr>
            <w:rFonts w:ascii="Times New Roman" w:hAnsi="Times New Roman"/>
            <w:color w:val="0000FF"/>
            <w:u w:val="single"/>
            <w:lang w:val="en-US"/>
          </w:rPr>
          <w:t>lma</w:t>
        </w:r>
        <w:r w:rsidRPr="008D1DA1">
          <w:rPr>
            <w:rFonts w:ascii="Times New Roman" w:hAnsi="Times New Roman"/>
            <w:color w:val="0000FF"/>
            <w:u w:val="single"/>
          </w:rPr>
          <w:t>@</w:t>
        </w:r>
        <w:r w:rsidRPr="008D1DA1">
          <w:rPr>
            <w:rFonts w:ascii="Times New Roman" w:hAnsi="Times New Roman"/>
            <w:color w:val="0000FF"/>
            <w:u w:val="single"/>
            <w:lang w:val="en-US"/>
          </w:rPr>
          <w:t>dpo</w:t>
        </w:r>
        <w:r w:rsidRPr="008D1DA1">
          <w:rPr>
            <w:rFonts w:ascii="Times New Roman" w:hAnsi="Times New Roman"/>
            <w:color w:val="0000FF"/>
            <w:u w:val="single"/>
          </w:rPr>
          <w:t>.</w:t>
        </w:r>
        <w:r w:rsidRPr="008D1DA1">
          <w:rPr>
            <w:rFonts w:ascii="Times New Roman" w:hAnsi="Times New Roman"/>
            <w:color w:val="0000FF"/>
            <w:u w:val="single"/>
            <w:lang w:val="en-US"/>
          </w:rPr>
          <w:t>tomsk</w:t>
        </w:r>
        <w:r w:rsidRPr="008D1DA1">
          <w:rPr>
            <w:rFonts w:ascii="Times New Roman" w:hAnsi="Times New Roman"/>
            <w:color w:val="0000FF"/>
            <w:u w:val="single"/>
          </w:rPr>
          <w:t>.</w:t>
        </w:r>
        <w:r w:rsidRPr="008D1DA1">
          <w:rPr>
            <w:rFonts w:ascii="Times New Roman" w:hAnsi="Times New Roman"/>
            <w:color w:val="0000FF"/>
            <w:u w:val="single"/>
            <w:lang w:val="en-US"/>
          </w:rPr>
          <w:t>gov</w:t>
        </w:r>
        <w:r w:rsidRPr="008D1DA1">
          <w:rPr>
            <w:rFonts w:ascii="Times New Roman" w:hAnsi="Times New Roman"/>
            <w:color w:val="0000FF"/>
            <w:u w:val="single"/>
          </w:rPr>
          <w:t>.</w:t>
        </w:r>
        <w:proofErr w:type="spellStart"/>
        <w:r w:rsidRPr="008D1DA1">
          <w:rPr>
            <w:rFonts w:ascii="Times New Roman" w:hAnsi="Times New Roman"/>
            <w:color w:val="0000FF"/>
            <w:u w:val="single"/>
            <w:lang w:val="en-US"/>
          </w:rPr>
          <w:t>ru</w:t>
        </w:r>
        <w:proofErr w:type="spellEnd"/>
      </w:hyperlink>
    </w:p>
    <w:p w:rsidR="00017FEE" w:rsidRPr="008D1DA1" w:rsidRDefault="00017FEE" w:rsidP="008D1DA1">
      <w:pPr>
        <w:jc w:val="both"/>
        <w:rPr>
          <w:rFonts w:ascii="Times New Roman" w:hAnsi="Times New Roman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lastRenderedPageBreak/>
        <w:t>Приложение 1</w:t>
      </w:r>
    </w:p>
    <w:p w:rsidR="008D1DA1" w:rsidRPr="008D1DA1" w:rsidRDefault="008D1DA1" w:rsidP="006E4D1F">
      <w:pPr>
        <w:jc w:val="center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 xml:space="preserve">Конкурс на соискание </w:t>
      </w:r>
      <w:r w:rsidR="00E516F3">
        <w:rPr>
          <w:rFonts w:ascii="Times New Roman" w:hAnsi="Times New Roman"/>
          <w:sz w:val="26"/>
          <w:szCs w:val="26"/>
        </w:rPr>
        <w:t>П</w:t>
      </w:r>
      <w:r w:rsidRPr="008D1DA1">
        <w:rPr>
          <w:rFonts w:ascii="Times New Roman" w:hAnsi="Times New Roman"/>
          <w:sz w:val="26"/>
          <w:szCs w:val="26"/>
        </w:rPr>
        <w:t>ремии Томской области</w:t>
      </w:r>
      <w:r w:rsidR="006E4D1F">
        <w:rPr>
          <w:rFonts w:ascii="Times New Roman" w:hAnsi="Times New Roman"/>
          <w:sz w:val="26"/>
          <w:szCs w:val="26"/>
        </w:rPr>
        <w:t xml:space="preserve"> </w:t>
      </w:r>
      <w:r w:rsidRPr="008D1DA1">
        <w:rPr>
          <w:rFonts w:ascii="Times New Roman" w:hAnsi="Times New Roman"/>
          <w:sz w:val="26"/>
          <w:szCs w:val="26"/>
        </w:rPr>
        <w:t>в сфере образования, науки, здравоохранения и культуры</w:t>
      </w:r>
      <w:r w:rsidR="006E4D1F">
        <w:rPr>
          <w:rFonts w:ascii="Times New Roman" w:hAnsi="Times New Roman"/>
          <w:sz w:val="26"/>
          <w:szCs w:val="26"/>
        </w:rPr>
        <w:t xml:space="preserve"> </w:t>
      </w:r>
      <w:r w:rsidRPr="008D1DA1">
        <w:rPr>
          <w:rFonts w:ascii="Times New Roman" w:hAnsi="Times New Roman"/>
          <w:sz w:val="26"/>
          <w:szCs w:val="26"/>
        </w:rPr>
        <w:t>по номинации «………»</w:t>
      </w: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>ИВАНОВА МАРИЯ ИВАНОВНА</w:t>
      </w: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>(фотография)</w:t>
      </w: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Default="008D1DA1" w:rsidP="008D1DA1">
      <w:pPr>
        <w:rPr>
          <w:rFonts w:ascii="Times New Roman" w:hAnsi="Times New Roman"/>
          <w:sz w:val="26"/>
          <w:szCs w:val="26"/>
        </w:rPr>
      </w:pPr>
    </w:p>
    <w:p w:rsidR="00DF439D" w:rsidRPr="008D1DA1" w:rsidRDefault="00DF439D" w:rsidP="008D1DA1">
      <w:pPr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DF439D" w:rsidRDefault="00DF439D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DF439D" w:rsidRDefault="00DF439D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DF439D" w:rsidRPr="008D1DA1" w:rsidRDefault="00DF439D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>Томск - 201</w:t>
      </w:r>
      <w:r w:rsidR="00E516F3">
        <w:rPr>
          <w:rFonts w:ascii="Times New Roman" w:hAnsi="Times New Roman"/>
          <w:sz w:val="26"/>
          <w:szCs w:val="26"/>
        </w:rPr>
        <w:t>5</w:t>
      </w: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lastRenderedPageBreak/>
        <w:t>Приложение 2</w:t>
      </w: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left="5103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 xml:space="preserve">Председателю Совета по присуждению премий Томской области в сфере образования, науки, здравоохранения и культуры </w:t>
      </w:r>
      <w:r w:rsidR="003C62D8">
        <w:rPr>
          <w:rFonts w:ascii="Times New Roman" w:hAnsi="Times New Roman"/>
          <w:sz w:val="26"/>
          <w:szCs w:val="26"/>
        </w:rPr>
        <w:t>М</w:t>
      </w:r>
      <w:r w:rsidRPr="008D1DA1">
        <w:rPr>
          <w:rFonts w:ascii="Times New Roman" w:hAnsi="Times New Roman"/>
          <w:sz w:val="26"/>
          <w:szCs w:val="26"/>
        </w:rPr>
        <w:t>.</w:t>
      </w:r>
      <w:r w:rsidR="003C62D8">
        <w:rPr>
          <w:rFonts w:ascii="Times New Roman" w:hAnsi="Times New Roman"/>
          <w:sz w:val="26"/>
          <w:szCs w:val="26"/>
        </w:rPr>
        <w:t>А</w:t>
      </w:r>
      <w:r w:rsidR="006E4D1F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3C62D8">
        <w:rPr>
          <w:rFonts w:ascii="Times New Roman" w:hAnsi="Times New Roman"/>
          <w:sz w:val="26"/>
          <w:szCs w:val="26"/>
        </w:rPr>
        <w:t>Сонькину</w:t>
      </w:r>
      <w:proofErr w:type="gramEnd"/>
    </w:p>
    <w:p w:rsidR="008D1DA1" w:rsidRPr="008D1DA1" w:rsidRDefault="008D1DA1" w:rsidP="008D1DA1">
      <w:pPr>
        <w:keepNext/>
        <w:spacing w:before="120"/>
        <w:outlineLvl w:val="2"/>
        <w:rPr>
          <w:rFonts w:ascii="Times New Roman" w:hAnsi="Times New Roman"/>
          <w:b/>
          <w:color w:val="000000"/>
          <w:sz w:val="26"/>
          <w:szCs w:val="26"/>
        </w:rPr>
      </w:pPr>
      <w:r w:rsidRPr="008D1DA1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                                                     _________________________________</w:t>
      </w:r>
    </w:p>
    <w:p w:rsidR="008D1DA1" w:rsidRPr="008D1DA1" w:rsidRDefault="008D1DA1" w:rsidP="008D1DA1">
      <w:pPr>
        <w:keepNext/>
        <w:spacing w:before="120"/>
        <w:outlineLvl w:val="2"/>
        <w:rPr>
          <w:rFonts w:ascii="Times New Roman" w:hAnsi="Times New Roman"/>
          <w:i/>
          <w:color w:val="000000"/>
          <w:sz w:val="26"/>
          <w:szCs w:val="26"/>
        </w:rPr>
      </w:pPr>
      <w:r w:rsidRPr="008D1DA1">
        <w:rPr>
          <w:rFonts w:ascii="Times New Roman" w:hAnsi="Times New Roman"/>
          <w:i/>
          <w:color w:val="000000"/>
          <w:sz w:val="26"/>
          <w:szCs w:val="26"/>
        </w:rPr>
        <w:t xml:space="preserve">                                                                                                 (ФИО соискателя)</w:t>
      </w:r>
    </w:p>
    <w:p w:rsidR="008D1DA1" w:rsidRPr="008D1DA1" w:rsidRDefault="008D1DA1" w:rsidP="008D1DA1">
      <w:pPr>
        <w:ind w:left="3600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left="3600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left="3600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left="3600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ind w:left="3600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>ЗАЯВЛЕНИЕ</w:t>
      </w:r>
    </w:p>
    <w:p w:rsidR="008D1DA1" w:rsidRPr="008D1DA1" w:rsidRDefault="008D1DA1" w:rsidP="008D1DA1">
      <w:pPr>
        <w:framePr w:w="10267" w:h="2345" w:hSpace="180" w:wrap="auto" w:vAnchor="text" w:hAnchor="page" w:x="982" w:y="63"/>
        <w:ind w:firstLine="709"/>
        <w:jc w:val="both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>Прошу допустить меня к участию в конкурсе на соискание премии Томской области в сфере образования, науки, здравоохранения и культуры по номинации ___________________________________________________________</w:t>
      </w:r>
      <w:r w:rsidR="003C62D8">
        <w:rPr>
          <w:rFonts w:ascii="Times New Roman" w:hAnsi="Times New Roman"/>
          <w:sz w:val="26"/>
          <w:szCs w:val="26"/>
        </w:rPr>
        <w:t>___________________</w:t>
      </w:r>
    </w:p>
    <w:p w:rsidR="008D1DA1" w:rsidRPr="008D1DA1" w:rsidRDefault="008D1DA1" w:rsidP="008D1DA1">
      <w:pPr>
        <w:framePr w:w="10267" w:h="2345" w:hSpace="180" w:wrap="auto" w:vAnchor="text" w:hAnchor="page" w:x="982" w:y="63"/>
        <w:jc w:val="both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>___________________________________________________________________________</w:t>
      </w:r>
      <w:r w:rsidR="003C62D8">
        <w:rPr>
          <w:rFonts w:ascii="Times New Roman" w:hAnsi="Times New Roman"/>
          <w:sz w:val="26"/>
          <w:szCs w:val="26"/>
        </w:rPr>
        <w:t>___</w:t>
      </w:r>
    </w:p>
    <w:p w:rsidR="008D1DA1" w:rsidRPr="008D1DA1" w:rsidRDefault="008D1DA1" w:rsidP="008D1DA1">
      <w:pPr>
        <w:framePr w:w="10267" w:h="2345" w:hSpace="180" w:wrap="auto" w:vAnchor="text" w:hAnchor="page" w:x="982" w:y="63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framePr w:w="10267" w:h="2345" w:hSpace="180" w:wrap="auto" w:vAnchor="text" w:hAnchor="page" w:x="982" w:y="63"/>
        <w:ind w:firstLine="709"/>
        <w:jc w:val="both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>Необходимые документы прилагаю.</w:t>
      </w:r>
    </w:p>
    <w:p w:rsidR="008D1DA1" w:rsidRPr="008D1DA1" w:rsidRDefault="008D1DA1" w:rsidP="008D1DA1">
      <w:pPr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>Дата</w:t>
      </w:r>
      <w:r w:rsidRPr="008D1DA1">
        <w:rPr>
          <w:rFonts w:ascii="Times New Roman" w:hAnsi="Times New Roman"/>
          <w:sz w:val="26"/>
          <w:szCs w:val="26"/>
        </w:rPr>
        <w:tab/>
      </w:r>
      <w:r w:rsidRPr="008D1DA1">
        <w:rPr>
          <w:rFonts w:ascii="Times New Roman" w:hAnsi="Times New Roman"/>
          <w:sz w:val="26"/>
          <w:szCs w:val="26"/>
        </w:rPr>
        <w:tab/>
      </w:r>
      <w:r w:rsidRPr="008D1DA1">
        <w:rPr>
          <w:rFonts w:ascii="Times New Roman" w:hAnsi="Times New Roman"/>
          <w:sz w:val="26"/>
          <w:szCs w:val="26"/>
        </w:rPr>
        <w:tab/>
      </w:r>
      <w:r w:rsidRPr="008D1DA1">
        <w:rPr>
          <w:rFonts w:ascii="Times New Roman" w:hAnsi="Times New Roman"/>
          <w:sz w:val="26"/>
          <w:szCs w:val="26"/>
        </w:rPr>
        <w:tab/>
      </w:r>
      <w:r w:rsidRPr="008D1DA1">
        <w:rPr>
          <w:rFonts w:ascii="Times New Roman" w:hAnsi="Times New Roman"/>
          <w:sz w:val="26"/>
          <w:szCs w:val="26"/>
        </w:rPr>
        <w:tab/>
      </w:r>
      <w:r w:rsidRPr="008D1DA1">
        <w:rPr>
          <w:rFonts w:ascii="Times New Roman" w:hAnsi="Times New Roman"/>
          <w:sz w:val="26"/>
          <w:szCs w:val="26"/>
        </w:rPr>
        <w:tab/>
      </w:r>
      <w:r w:rsidRPr="008D1DA1">
        <w:rPr>
          <w:rFonts w:ascii="Times New Roman" w:hAnsi="Times New Roman"/>
          <w:sz w:val="26"/>
          <w:szCs w:val="26"/>
        </w:rPr>
        <w:tab/>
      </w:r>
      <w:r w:rsidRPr="008D1DA1">
        <w:rPr>
          <w:rFonts w:ascii="Times New Roman" w:hAnsi="Times New Roman"/>
          <w:sz w:val="26"/>
          <w:szCs w:val="26"/>
        </w:rPr>
        <w:tab/>
      </w:r>
      <w:r w:rsidRPr="008D1DA1">
        <w:rPr>
          <w:rFonts w:ascii="Times New Roman" w:hAnsi="Times New Roman"/>
          <w:sz w:val="26"/>
          <w:szCs w:val="26"/>
        </w:rPr>
        <w:tab/>
      </w:r>
      <w:r w:rsidR="00DF439D">
        <w:rPr>
          <w:rFonts w:ascii="Times New Roman" w:hAnsi="Times New Roman"/>
          <w:sz w:val="26"/>
          <w:szCs w:val="26"/>
        </w:rPr>
        <w:t xml:space="preserve">        </w:t>
      </w:r>
      <w:r w:rsidRPr="008D1DA1">
        <w:rPr>
          <w:rFonts w:ascii="Times New Roman" w:hAnsi="Times New Roman"/>
          <w:sz w:val="26"/>
          <w:szCs w:val="26"/>
        </w:rPr>
        <w:t>Подпись</w:t>
      </w:r>
    </w:p>
    <w:p w:rsidR="008D1DA1" w:rsidRPr="008D1DA1" w:rsidRDefault="008D1DA1" w:rsidP="008D1DA1">
      <w:pPr>
        <w:framePr w:w="3874" w:h="2455" w:hSpace="180" w:wrap="auto" w:vAnchor="text" w:hAnchor="page" w:x="6913" w:y="161"/>
        <w:jc w:val="both"/>
        <w:rPr>
          <w:rFonts w:ascii="Times New Roman" w:hAnsi="Times New Roman"/>
          <w:b/>
          <w:sz w:val="26"/>
          <w:szCs w:val="26"/>
        </w:rPr>
      </w:pPr>
    </w:p>
    <w:p w:rsidR="008D1DA1" w:rsidRPr="008D1DA1" w:rsidRDefault="008D1DA1" w:rsidP="008D1DA1">
      <w:pPr>
        <w:framePr w:w="3874" w:h="2455" w:hSpace="180" w:wrap="auto" w:vAnchor="text" w:hAnchor="page" w:x="6913" w:y="161"/>
        <w:jc w:val="both"/>
        <w:rPr>
          <w:rFonts w:ascii="Times New Roman" w:hAnsi="Times New Roman"/>
          <w:b/>
          <w:sz w:val="28"/>
        </w:rPr>
      </w:pPr>
    </w:p>
    <w:p w:rsidR="008D1DA1" w:rsidRPr="008D1DA1" w:rsidRDefault="008D1DA1" w:rsidP="008D1DA1">
      <w:pPr>
        <w:framePr w:w="3874" w:h="2455" w:hSpace="180" w:wrap="auto" w:vAnchor="text" w:hAnchor="page" w:x="6913" w:y="161"/>
        <w:jc w:val="both"/>
        <w:rPr>
          <w:rFonts w:ascii="Times New Roman" w:hAnsi="Times New Roman"/>
          <w:b/>
          <w:sz w:val="28"/>
        </w:rPr>
      </w:pPr>
    </w:p>
    <w:p w:rsidR="008D1DA1" w:rsidRPr="008D1DA1" w:rsidRDefault="008D1DA1" w:rsidP="008D1DA1">
      <w:pPr>
        <w:framePr w:w="3874" w:h="2455" w:hSpace="180" w:wrap="auto" w:vAnchor="text" w:hAnchor="page" w:x="6913" w:y="161"/>
        <w:jc w:val="both"/>
        <w:rPr>
          <w:rFonts w:ascii="Times New Roman" w:hAnsi="Times New Roman"/>
          <w:b/>
          <w:sz w:val="28"/>
        </w:rPr>
      </w:pPr>
    </w:p>
    <w:p w:rsidR="008D1DA1" w:rsidRPr="008D1DA1" w:rsidRDefault="008D1DA1" w:rsidP="008D1DA1">
      <w:pPr>
        <w:framePr w:w="3874" w:h="2455" w:hSpace="180" w:wrap="auto" w:vAnchor="text" w:hAnchor="page" w:x="6913" w:y="161"/>
        <w:jc w:val="both"/>
        <w:rPr>
          <w:rFonts w:ascii="Times New Roman" w:hAnsi="Times New Roman"/>
          <w:b/>
          <w:sz w:val="28"/>
        </w:rPr>
      </w:pPr>
    </w:p>
    <w:p w:rsidR="008D1DA1" w:rsidRPr="008D1DA1" w:rsidRDefault="008D1DA1" w:rsidP="008D1DA1">
      <w:pPr>
        <w:framePr w:w="3874" w:h="2455" w:hSpace="180" w:wrap="auto" w:vAnchor="text" w:hAnchor="page" w:x="6913" w:y="161"/>
        <w:jc w:val="both"/>
        <w:rPr>
          <w:rFonts w:ascii="Times New Roman" w:hAnsi="Times New Roman"/>
          <w:b/>
          <w:sz w:val="28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Default="008D1DA1" w:rsidP="003C62D8">
      <w:pPr>
        <w:rPr>
          <w:rFonts w:ascii="Times New Roman" w:hAnsi="Times New Roman"/>
          <w:sz w:val="26"/>
          <w:szCs w:val="26"/>
        </w:rPr>
      </w:pPr>
    </w:p>
    <w:p w:rsidR="003C62D8" w:rsidRPr="008D1DA1" w:rsidRDefault="003C62D8" w:rsidP="003C62D8">
      <w:pPr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lastRenderedPageBreak/>
        <w:t>Приложение 3</w:t>
      </w: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>Конкурс на соискание премии Томской области в сфере образования, науки, здравоохранения и культуры по номинации «………………………………...»</w:t>
      </w:r>
    </w:p>
    <w:p w:rsidR="008D1DA1" w:rsidRPr="008D1DA1" w:rsidRDefault="008D1DA1" w:rsidP="008D1DA1">
      <w:pPr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>СВЕДЕНИЯ О СОИСКАТЕЛЕ</w:t>
      </w: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13"/>
        <w:tblW w:w="10206" w:type="dxa"/>
        <w:tblLook w:val="01E0" w:firstRow="1" w:lastRow="1" w:firstColumn="1" w:lastColumn="1" w:noHBand="0" w:noVBand="0"/>
      </w:tblPr>
      <w:tblGrid>
        <w:gridCol w:w="913"/>
        <w:gridCol w:w="1353"/>
        <w:gridCol w:w="1657"/>
        <w:gridCol w:w="1680"/>
        <w:gridCol w:w="1482"/>
        <w:gridCol w:w="1695"/>
        <w:gridCol w:w="1426"/>
      </w:tblGrid>
      <w:tr w:rsidR="008D1DA1" w:rsidRPr="008D1DA1" w:rsidTr="00C5331B">
        <w:trPr>
          <w:trHeight w:val="1329"/>
        </w:trPr>
        <w:tc>
          <w:tcPr>
            <w:tcW w:w="913" w:type="dxa"/>
            <w:vAlign w:val="center"/>
          </w:tcPr>
          <w:p w:rsidR="008D1DA1" w:rsidRPr="008D1DA1" w:rsidRDefault="008D1DA1" w:rsidP="008D1D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1DA1">
              <w:rPr>
                <w:rFonts w:ascii="Times New Roman" w:hAnsi="Times New Roman"/>
                <w:sz w:val="26"/>
                <w:szCs w:val="26"/>
              </w:rPr>
              <w:t>ФИО</w:t>
            </w:r>
          </w:p>
        </w:tc>
        <w:tc>
          <w:tcPr>
            <w:tcW w:w="1353" w:type="dxa"/>
            <w:vAlign w:val="center"/>
          </w:tcPr>
          <w:p w:rsidR="008D1DA1" w:rsidRPr="008D1DA1" w:rsidRDefault="008D1DA1" w:rsidP="008D1D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1DA1">
              <w:rPr>
                <w:rFonts w:ascii="Times New Roman" w:hAnsi="Times New Roman"/>
                <w:sz w:val="26"/>
                <w:szCs w:val="26"/>
              </w:rPr>
              <w:t>Дата рождения</w:t>
            </w:r>
          </w:p>
        </w:tc>
        <w:tc>
          <w:tcPr>
            <w:tcW w:w="1657" w:type="dxa"/>
            <w:vAlign w:val="center"/>
          </w:tcPr>
          <w:p w:rsidR="008D1DA1" w:rsidRPr="008D1DA1" w:rsidRDefault="008D1DA1" w:rsidP="008D1D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1DA1">
              <w:rPr>
                <w:rFonts w:ascii="Times New Roman" w:hAnsi="Times New Roman"/>
                <w:sz w:val="26"/>
                <w:szCs w:val="26"/>
              </w:rPr>
              <w:t>Организация</w:t>
            </w:r>
          </w:p>
        </w:tc>
        <w:tc>
          <w:tcPr>
            <w:tcW w:w="1680" w:type="dxa"/>
            <w:vAlign w:val="center"/>
          </w:tcPr>
          <w:p w:rsidR="008D1DA1" w:rsidRPr="008D1DA1" w:rsidRDefault="008D1DA1" w:rsidP="008D1D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1DA1">
              <w:rPr>
                <w:rFonts w:ascii="Times New Roman" w:hAnsi="Times New Roman"/>
                <w:sz w:val="26"/>
                <w:szCs w:val="26"/>
              </w:rPr>
              <w:t>Адрес организации, служебный телефон</w:t>
            </w:r>
          </w:p>
        </w:tc>
        <w:tc>
          <w:tcPr>
            <w:tcW w:w="1482" w:type="dxa"/>
            <w:vAlign w:val="center"/>
          </w:tcPr>
          <w:p w:rsidR="008D1DA1" w:rsidRPr="008D1DA1" w:rsidRDefault="008D1DA1" w:rsidP="008D1D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1DA1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1695" w:type="dxa"/>
            <w:vAlign w:val="center"/>
          </w:tcPr>
          <w:p w:rsidR="008D1DA1" w:rsidRPr="008D1DA1" w:rsidRDefault="008D1DA1" w:rsidP="008D1D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1DA1">
              <w:rPr>
                <w:rFonts w:ascii="Times New Roman" w:hAnsi="Times New Roman"/>
                <w:sz w:val="26"/>
                <w:szCs w:val="26"/>
              </w:rPr>
              <w:t>Учёная степень, учёное звание и даты их присуждения</w:t>
            </w:r>
          </w:p>
        </w:tc>
        <w:tc>
          <w:tcPr>
            <w:tcW w:w="1426" w:type="dxa"/>
            <w:vAlign w:val="center"/>
          </w:tcPr>
          <w:p w:rsidR="008D1DA1" w:rsidRPr="008D1DA1" w:rsidRDefault="008D1DA1" w:rsidP="008D1D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1DA1">
              <w:rPr>
                <w:rFonts w:ascii="Times New Roman" w:hAnsi="Times New Roman"/>
                <w:sz w:val="26"/>
                <w:szCs w:val="26"/>
              </w:rPr>
              <w:t>Домашний</w:t>
            </w:r>
          </w:p>
          <w:p w:rsidR="008D1DA1" w:rsidRPr="008D1DA1" w:rsidRDefault="008D1DA1" w:rsidP="008D1D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1DA1">
              <w:rPr>
                <w:rFonts w:ascii="Times New Roman" w:hAnsi="Times New Roman"/>
                <w:sz w:val="26"/>
                <w:szCs w:val="26"/>
              </w:rPr>
              <w:t>адрес,</w:t>
            </w:r>
          </w:p>
          <w:p w:rsidR="008D1DA1" w:rsidRPr="008D1DA1" w:rsidRDefault="008D1DA1" w:rsidP="008D1D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1DA1">
              <w:rPr>
                <w:rFonts w:ascii="Times New Roman" w:hAnsi="Times New Roman"/>
                <w:sz w:val="26"/>
                <w:szCs w:val="26"/>
              </w:rPr>
              <w:t>телефон</w:t>
            </w:r>
          </w:p>
        </w:tc>
      </w:tr>
      <w:tr w:rsidR="008D1DA1" w:rsidRPr="008D1DA1" w:rsidTr="00C5331B">
        <w:trPr>
          <w:trHeight w:val="1329"/>
        </w:trPr>
        <w:tc>
          <w:tcPr>
            <w:tcW w:w="913" w:type="dxa"/>
          </w:tcPr>
          <w:p w:rsidR="008D1DA1" w:rsidRPr="008D1DA1" w:rsidRDefault="008D1DA1" w:rsidP="008D1D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53" w:type="dxa"/>
          </w:tcPr>
          <w:p w:rsidR="008D1DA1" w:rsidRPr="008D1DA1" w:rsidRDefault="008D1DA1" w:rsidP="008D1D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7" w:type="dxa"/>
          </w:tcPr>
          <w:p w:rsidR="008D1DA1" w:rsidRPr="008D1DA1" w:rsidRDefault="008D1DA1" w:rsidP="008D1DA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0" w:type="dxa"/>
          </w:tcPr>
          <w:p w:rsidR="008D1DA1" w:rsidRPr="008D1DA1" w:rsidRDefault="008D1DA1" w:rsidP="008D1D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82" w:type="dxa"/>
          </w:tcPr>
          <w:p w:rsidR="008D1DA1" w:rsidRPr="008D1DA1" w:rsidRDefault="008D1DA1" w:rsidP="008D1D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95" w:type="dxa"/>
          </w:tcPr>
          <w:p w:rsidR="008D1DA1" w:rsidRPr="008D1DA1" w:rsidRDefault="008D1DA1" w:rsidP="008D1D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26" w:type="dxa"/>
          </w:tcPr>
          <w:p w:rsidR="008D1DA1" w:rsidRPr="008D1DA1" w:rsidRDefault="008D1DA1" w:rsidP="008D1D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D1DA1" w:rsidRPr="008D1DA1" w:rsidRDefault="008D1DA1" w:rsidP="008D1DA1">
      <w:pPr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 xml:space="preserve">Дата </w:t>
      </w:r>
    </w:p>
    <w:p w:rsidR="008D1DA1" w:rsidRPr="008D1DA1" w:rsidRDefault="008D1DA1" w:rsidP="008D1DA1">
      <w:pPr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t>Директор                                                                               Подпись  (расшифровка подписи)</w:t>
      </w:r>
    </w:p>
    <w:p w:rsidR="008D1DA1" w:rsidRPr="008D1DA1" w:rsidRDefault="008D1DA1" w:rsidP="008D1DA1">
      <w:pPr>
        <w:jc w:val="center"/>
        <w:rPr>
          <w:rFonts w:ascii="Times New Roman" w:hAnsi="Times New Roman"/>
          <w:sz w:val="26"/>
          <w:szCs w:val="26"/>
        </w:rPr>
      </w:pPr>
    </w:p>
    <w:p w:rsidR="008D1DA1" w:rsidRPr="008D1DA1" w:rsidRDefault="008D1DA1" w:rsidP="008D1DA1">
      <w:pPr>
        <w:jc w:val="right"/>
        <w:rPr>
          <w:rFonts w:ascii="Times New Roman" w:hAnsi="Times New Roman"/>
          <w:i/>
          <w:sz w:val="26"/>
          <w:szCs w:val="26"/>
        </w:rPr>
      </w:pPr>
      <w:r w:rsidRPr="008D1DA1">
        <w:rPr>
          <w:rFonts w:ascii="Times New Roman" w:hAnsi="Times New Roman"/>
          <w:i/>
          <w:sz w:val="26"/>
          <w:szCs w:val="26"/>
        </w:rPr>
        <w:t>(</w:t>
      </w:r>
      <w:r w:rsidRPr="008D1DA1">
        <w:rPr>
          <w:rFonts w:ascii="Times New Roman" w:hAnsi="Times New Roman"/>
          <w:b/>
          <w:i/>
          <w:sz w:val="26"/>
          <w:szCs w:val="26"/>
        </w:rPr>
        <w:t>заверяется подписью руководителя организации, печатью организации</w:t>
      </w:r>
      <w:r w:rsidRPr="008D1DA1">
        <w:rPr>
          <w:rFonts w:ascii="Times New Roman" w:hAnsi="Times New Roman"/>
          <w:i/>
          <w:sz w:val="26"/>
          <w:szCs w:val="26"/>
        </w:rPr>
        <w:t>)</w:t>
      </w:r>
    </w:p>
    <w:p w:rsidR="008D1DA1" w:rsidRPr="008D1DA1" w:rsidRDefault="008D1DA1" w:rsidP="008D1DA1">
      <w:pPr>
        <w:jc w:val="right"/>
        <w:rPr>
          <w:rFonts w:ascii="Times New Roman" w:hAnsi="Times New Roman"/>
          <w:sz w:val="26"/>
          <w:szCs w:val="26"/>
        </w:rPr>
      </w:pPr>
    </w:p>
    <w:p w:rsidR="00346BC2" w:rsidRDefault="00346BC2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Pr="008D1DA1" w:rsidRDefault="000A2E33" w:rsidP="000A2E33">
      <w:pPr>
        <w:jc w:val="right"/>
        <w:rPr>
          <w:rFonts w:ascii="Times New Roman" w:hAnsi="Times New Roman"/>
          <w:sz w:val="26"/>
          <w:szCs w:val="26"/>
        </w:rPr>
      </w:pPr>
      <w:r w:rsidRPr="008D1DA1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</w:rPr>
        <w:t>4</w:t>
      </w:r>
    </w:p>
    <w:p w:rsidR="000A2E33" w:rsidRDefault="000A2E33" w:rsidP="000A2E33">
      <w:pPr>
        <w:ind w:right="-94" w:firstLine="709"/>
        <w:jc w:val="right"/>
        <w:rPr>
          <w:rFonts w:ascii="Times New Roman" w:hAnsi="Times New Roman"/>
        </w:rPr>
      </w:pPr>
    </w:p>
    <w:p w:rsidR="000A2E33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p w:rsidR="000A2E33" w:rsidRPr="000A2E33" w:rsidRDefault="000A2E33" w:rsidP="000A2E33">
      <w:pPr>
        <w:spacing w:before="144" w:after="144"/>
        <w:jc w:val="center"/>
        <w:rPr>
          <w:rFonts w:ascii="Times New Roman" w:hAnsi="Times New Roman"/>
          <w:b/>
          <w:sz w:val="24"/>
          <w:szCs w:val="24"/>
        </w:rPr>
      </w:pPr>
      <w:r w:rsidRPr="000A2E33">
        <w:rPr>
          <w:rFonts w:ascii="Times New Roman" w:hAnsi="Times New Roman"/>
          <w:b/>
          <w:sz w:val="24"/>
          <w:szCs w:val="24"/>
        </w:rPr>
        <w:t>Согласие на обработку персональных данных</w:t>
      </w:r>
    </w:p>
    <w:p w:rsidR="000A2E33" w:rsidRPr="000A2E33" w:rsidRDefault="000A2E33" w:rsidP="000A2E33">
      <w:pPr>
        <w:rPr>
          <w:rFonts w:ascii="Times New Roman" w:hAnsi="Times New Roman"/>
          <w:sz w:val="24"/>
          <w:szCs w:val="24"/>
        </w:rPr>
      </w:pPr>
      <w:r w:rsidRPr="000A2E33">
        <w:rPr>
          <w:rFonts w:ascii="Times New Roman" w:hAnsi="Times New Roman"/>
          <w:sz w:val="24"/>
          <w:szCs w:val="24"/>
        </w:rPr>
        <w:t>Я</w:t>
      </w:r>
      <w:proofErr w:type="gramStart"/>
      <w:r w:rsidRPr="000A2E3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A2E33">
        <w:rPr>
          <w:rFonts w:ascii="Times New Roman" w:hAnsi="Times New Roman"/>
          <w:sz w:val="24"/>
          <w:szCs w:val="24"/>
        </w:rPr>
        <w:t xml:space="preserve"> __________________________________________________________________________,</w:t>
      </w:r>
    </w:p>
    <w:p w:rsidR="000A2E33" w:rsidRPr="000A2E33" w:rsidRDefault="000A2E33" w:rsidP="000A2E33">
      <w:pPr>
        <w:jc w:val="center"/>
        <w:rPr>
          <w:rFonts w:ascii="Times New Roman" w:hAnsi="Times New Roman"/>
          <w:i/>
          <w:szCs w:val="24"/>
        </w:rPr>
      </w:pPr>
      <w:r w:rsidRPr="000A2E33">
        <w:rPr>
          <w:rFonts w:ascii="Times New Roman" w:hAnsi="Times New Roman"/>
          <w:i/>
          <w:szCs w:val="24"/>
        </w:rPr>
        <w:t>(фамилия, имя, отчество)</w:t>
      </w:r>
    </w:p>
    <w:p w:rsidR="000A2E33" w:rsidRPr="000A2E33" w:rsidRDefault="000A2E33" w:rsidP="000A2E33">
      <w:pPr>
        <w:jc w:val="center"/>
        <w:rPr>
          <w:rFonts w:ascii="Times New Roman" w:hAnsi="Times New Roman"/>
          <w:i/>
          <w:szCs w:val="24"/>
        </w:rPr>
      </w:pPr>
      <w:r w:rsidRPr="000A2E33">
        <w:rPr>
          <w:rFonts w:ascii="Times New Roman" w:hAnsi="Times New Roman"/>
          <w:color w:val="000000"/>
          <w:sz w:val="24"/>
          <w:szCs w:val="24"/>
        </w:rPr>
        <w:t>Документ, удостоверяющий личность___________________ № _______________________,</w:t>
      </w:r>
    </w:p>
    <w:p w:rsidR="000A2E33" w:rsidRPr="000A2E33" w:rsidRDefault="000A2E33" w:rsidP="000A2E33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0A2E33">
        <w:rPr>
          <w:rFonts w:ascii="Times New Roman" w:hAnsi="Times New Roman"/>
          <w:i/>
          <w:szCs w:val="24"/>
        </w:rPr>
        <w:t>(вид документа)</w:t>
      </w:r>
    </w:p>
    <w:p w:rsidR="000A2E33" w:rsidRPr="000A2E33" w:rsidRDefault="000A2E33" w:rsidP="000A2E33">
      <w:pPr>
        <w:rPr>
          <w:rFonts w:ascii="Times New Roman" w:hAnsi="Times New Roman"/>
          <w:sz w:val="24"/>
          <w:szCs w:val="24"/>
        </w:rPr>
      </w:pPr>
      <w:r w:rsidRPr="000A2E33">
        <w:rPr>
          <w:rFonts w:ascii="Times New Roman" w:hAnsi="Times New Roman"/>
          <w:sz w:val="24"/>
          <w:szCs w:val="24"/>
        </w:rPr>
        <w:t>выдан _______________________________________________________________________,</w:t>
      </w:r>
    </w:p>
    <w:p w:rsidR="000A2E33" w:rsidRPr="000A2E33" w:rsidRDefault="000A2E33" w:rsidP="000A2E33">
      <w:pPr>
        <w:jc w:val="center"/>
        <w:rPr>
          <w:rFonts w:ascii="Times New Roman" w:hAnsi="Times New Roman"/>
          <w:i/>
          <w:szCs w:val="24"/>
        </w:rPr>
      </w:pPr>
      <w:r w:rsidRPr="000A2E33">
        <w:rPr>
          <w:rFonts w:ascii="Times New Roman" w:hAnsi="Times New Roman"/>
          <w:i/>
          <w:szCs w:val="24"/>
        </w:rPr>
        <w:t>(кем и когда)</w:t>
      </w:r>
    </w:p>
    <w:p w:rsidR="000A2E33" w:rsidRPr="000A2E33" w:rsidRDefault="000A2E33" w:rsidP="000A2E33">
      <w:pPr>
        <w:rPr>
          <w:rFonts w:ascii="Times New Roman" w:hAnsi="Times New Roman"/>
          <w:sz w:val="24"/>
          <w:szCs w:val="24"/>
        </w:rPr>
      </w:pPr>
      <w:proofErr w:type="gramStart"/>
      <w:r w:rsidRPr="000A2E33">
        <w:rPr>
          <w:rFonts w:ascii="Times New Roman" w:hAnsi="Times New Roman"/>
          <w:sz w:val="24"/>
          <w:szCs w:val="24"/>
        </w:rPr>
        <w:t>зарегистрированный</w:t>
      </w:r>
      <w:proofErr w:type="gramEnd"/>
      <w:r w:rsidRPr="000A2E3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A2E33">
        <w:rPr>
          <w:rFonts w:ascii="Times New Roman" w:hAnsi="Times New Roman"/>
          <w:sz w:val="24"/>
          <w:szCs w:val="24"/>
        </w:rPr>
        <w:t>ая</w:t>
      </w:r>
      <w:proofErr w:type="spellEnd"/>
      <w:r w:rsidRPr="000A2E33">
        <w:rPr>
          <w:rFonts w:ascii="Times New Roman" w:hAnsi="Times New Roman"/>
          <w:sz w:val="24"/>
          <w:szCs w:val="24"/>
        </w:rPr>
        <w:t>) по адресу: ______________________________________________,</w:t>
      </w:r>
    </w:p>
    <w:p w:rsidR="000A2E33" w:rsidRPr="000A2E33" w:rsidRDefault="000A2E33" w:rsidP="000A2E33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0A2E33">
        <w:rPr>
          <w:rFonts w:ascii="Times New Roman" w:hAnsi="Times New Roman"/>
          <w:sz w:val="24"/>
          <w:szCs w:val="24"/>
        </w:rPr>
        <w:t>согласен (а) на обработку моих персональных данных: (фамилия, имя, отчество; дата рождения; контактный телефон (дом., мобильный, рабочий); адрес проживания; место работы (учебы), должность, ученая степень, ученое звание, адрес организации, информацию о банковских счетах) Администрацией Томской области с целью обработки материалов на соискание премии  Томской области в сфере образования, науки, здравоохранения и культуры.</w:t>
      </w:r>
      <w:proofErr w:type="gramEnd"/>
    </w:p>
    <w:p w:rsidR="000A2E33" w:rsidRPr="000A2E33" w:rsidRDefault="000A2E33" w:rsidP="000A2E33">
      <w:pPr>
        <w:ind w:left="3600" w:hanging="3600"/>
        <w:rPr>
          <w:rFonts w:ascii="Times New Roman" w:hAnsi="Times New Roman"/>
          <w:sz w:val="24"/>
          <w:szCs w:val="24"/>
        </w:rPr>
      </w:pPr>
      <w:r w:rsidRPr="000A2E33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</w:p>
    <w:p w:rsidR="000A2E33" w:rsidRPr="000A2E33" w:rsidRDefault="000A2E33" w:rsidP="000A2E33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A2E33">
        <w:rPr>
          <w:rFonts w:ascii="Times New Roman" w:hAnsi="Times New Roman"/>
          <w:sz w:val="24"/>
          <w:szCs w:val="24"/>
        </w:rPr>
        <w:t>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Федеральном законе от 27.07.2006  № 152-ФЗ « О персональных данных», а также на передачу такой информации третьим лицам, в случаях</w:t>
      </w:r>
      <w:proofErr w:type="gramEnd"/>
      <w:r w:rsidRPr="000A2E33">
        <w:rPr>
          <w:rFonts w:ascii="Times New Roman" w:hAnsi="Times New Roman"/>
          <w:sz w:val="24"/>
          <w:szCs w:val="24"/>
        </w:rPr>
        <w:t>, установленных нормативными документами вышестоящих органов и законодательством.</w:t>
      </w:r>
    </w:p>
    <w:p w:rsidR="000A2E33" w:rsidRPr="000A2E33" w:rsidRDefault="000A2E33" w:rsidP="000A2E3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A2E33">
        <w:rPr>
          <w:rFonts w:ascii="Times New Roman" w:hAnsi="Times New Roman"/>
          <w:sz w:val="24"/>
          <w:szCs w:val="24"/>
        </w:rPr>
        <w:t>Настоящее согласие действует бессрочно.</w:t>
      </w:r>
    </w:p>
    <w:p w:rsidR="000A2E33" w:rsidRPr="000A2E33" w:rsidRDefault="000A2E33" w:rsidP="000A2E33">
      <w:pPr>
        <w:jc w:val="both"/>
        <w:rPr>
          <w:rFonts w:ascii="Times New Roman" w:hAnsi="Times New Roman"/>
          <w:sz w:val="24"/>
          <w:szCs w:val="24"/>
        </w:rPr>
      </w:pPr>
      <w:r w:rsidRPr="000A2E33">
        <w:rPr>
          <w:rFonts w:ascii="Times New Roman" w:hAnsi="Times New Roman"/>
          <w:sz w:val="24"/>
          <w:szCs w:val="24"/>
        </w:rPr>
        <w:t>Настоящее согласие может быть отозвано мною в любой момент по соглашению сторон. В случае неправомерного использования предоставленных данных согласие отзывается письменным заявлением.</w:t>
      </w:r>
    </w:p>
    <w:p w:rsidR="000A2E33" w:rsidRPr="000A2E33" w:rsidRDefault="000A2E33" w:rsidP="000A2E33">
      <w:pPr>
        <w:jc w:val="both"/>
        <w:rPr>
          <w:rFonts w:ascii="Times New Roman" w:hAnsi="Times New Roman"/>
          <w:sz w:val="24"/>
          <w:szCs w:val="24"/>
        </w:rPr>
      </w:pPr>
    </w:p>
    <w:p w:rsidR="000A2E33" w:rsidRPr="000A2E33" w:rsidRDefault="000A2E33" w:rsidP="000A2E33">
      <w:pPr>
        <w:rPr>
          <w:rFonts w:ascii="Times New Roman" w:hAnsi="Times New Roman"/>
          <w:sz w:val="24"/>
          <w:szCs w:val="24"/>
        </w:rPr>
      </w:pPr>
      <w:r w:rsidRPr="000A2E33">
        <w:rPr>
          <w:rFonts w:ascii="Times New Roman" w:hAnsi="Times New Roman"/>
          <w:sz w:val="24"/>
          <w:szCs w:val="24"/>
        </w:rPr>
        <w:t>«____»______________ 20    г.          __________________                 _________________</w:t>
      </w:r>
    </w:p>
    <w:p w:rsidR="000A2E33" w:rsidRPr="000A2E33" w:rsidRDefault="000A2E33" w:rsidP="000A2E33">
      <w:pPr>
        <w:jc w:val="center"/>
        <w:rPr>
          <w:rFonts w:ascii="Times New Roman" w:hAnsi="Times New Roman"/>
          <w:i/>
          <w:szCs w:val="24"/>
        </w:rPr>
      </w:pPr>
      <w:r w:rsidRPr="000A2E33">
        <w:rPr>
          <w:rFonts w:ascii="Times New Roman" w:hAnsi="Times New Roman"/>
          <w:i/>
          <w:szCs w:val="24"/>
        </w:rPr>
        <w:t xml:space="preserve">                                                           Подпись                                                       ФИО</w:t>
      </w:r>
    </w:p>
    <w:p w:rsidR="000A2E33" w:rsidRPr="000A2E33" w:rsidRDefault="000A2E33" w:rsidP="000A2E33">
      <w:pPr>
        <w:spacing w:before="144" w:after="144"/>
        <w:ind w:firstLine="426"/>
        <w:jc w:val="both"/>
        <w:rPr>
          <w:rFonts w:ascii="Times New Roman" w:hAnsi="Times New Roman"/>
          <w:sz w:val="24"/>
          <w:szCs w:val="24"/>
        </w:rPr>
      </w:pPr>
      <w:r w:rsidRPr="000A2E33">
        <w:rPr>
          <w:rFonts w:ascii="Times New Roman" w:hAnsi="Times New Roman"/>
          <w:sz w:val="24"/>
          <w:szCs w:val="24"/>
        </w:rPr>
        <w:t xml:space="preserve">Подтверждаю, что </w:t>
      </w:r>
      <w:proofErr w:type="gramStart"/>
      <w:r w:rsidRPr="000A2E33">
        <w:rPr>
          <w:rFonts w:ascii="Times New Roman" w:hAnsi="Times New Roman"/>
          <w:sz w:val="24"/>
          <w:szCs w:val="24"/>
        </w:rPr>
        <w:t>ознакомлен</w:t>
      </w:r>
      <w:proofErr w:type="gramEnd"/>
      <w:r w:rsidRPr="000A2E33">
        <w:rPr>
          <w:rFonts w:ascii="Times New Roman" w:hAnsi="Times New Roman"/>
          <w:sz w:val="24"/>
          <w:szCs w:val="24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:rsidR="000A2E33" w:rsidRPr="000A2E33" w:rsidRDefault="000A2E33" w:rsidP="000A2E33">
      <w:pPr>
        <w:spacing w:before="60" w:after="60"/>
        <w:rPr>
          <w:rFonts w:ascii="Times New Roman" w:hAnsi="Times New Roman"/>
          <w:sz w:val="24"/>
          <w:szCs w:val="24"/>
        </w:rPr>
      </w:pPr>
      <w:r w:rsidRPr="000A2E33">
        <w:rPr>
          <w:rFonts w:ascii="Times New Roman" w:hAnsi="Times New Roman"/>
          <w:sz w:val="24"/>
          <w:szCs w:val="24"/>
        </w:rPr>
        <w:t>«____»______________ 20    г.          __________________                 _________________</w:t>
      </w:r>
    </w:p>
    <w:p w:rsidR="000A2E33" w:rsidRPr="000A2E33" w:rsidRDefault="000A2E33" w:rsidP="000A2E33">
      <w:pPr>
        <w:jc w:val="center"/>
        <w:rPr>
          <w:rFonts w:ascii="Times New Roman" w:hAnsi="Times New Roman"/>
          <w:sz w:val="24"/>
          <w:szCs w:val="24"/>
        </w:rPr>
      </w:pPr>
      <w:r w:rsidRPr="000A2E33">
        <w:rPr>
          <w:rFonts w:ascii="Times New Roman" w:hAnsi="Times New Roman"/>
          <w:i/>
          <w:szCs w:val="24"/>
        </w:rPr>
        <w:t xml:space="preserve">                                                                            Подпись                                                     ФИО</w:t>
      </w:r>
    </w:p>
    <w:p w:rsidR="000A2E33" w:rsidRPr="000A2E33" w:rsidRDefault="000A2E33" w:rsidP="000A2E33">
      <w:pPr>
        <w:rPr>
          <w:rFonts w:ascii="Times New Roman" w:hAnsi="Times New Roman"/>
          <w:sz w:val="24"/>
          <w:szCs w:val="24"/>
        </w:rPr>
      </w:pPr>
    </w:p>
    <w:p w:rsidR="000A2E33" w:rsidRPr="000A2E33" w:rsidRDefault="000A2E33" w:rsidP="000A2E33">
      <w:pPr>
        <w:rPr>
          <w:rFonts w:ascii="Times New Roman" w:hAnsi="Times New Roman"/>
          <w:sz w:val="24"/>
          <w:szCs w:val="24"/>
        </w:rPr>
      </w:pPr>
    </w:p>
    <w:p w:rsidR="000A2E33" w:rsidRPr="00C00109" w:rsidRDefault="000A2E33" w:rsidP="008D1DA1">
      <w:pPr>
        <w:ind w:right="-94" w:firstLine="709"/>
        <w:jc w:val="both"/>
        <w:rPr>
          <w:rFonts w:ascii="Times New Roman" w:hAnsi="Times New Roman"/>
        </w:rPr>
      </w:pPr>
    </w:p>
    <w:sectPr w:rsidR="000A2E33" w:rsidRPr="00C00109" w:rsidSect="00035BED">
      <w:footerReference w:type="even" r:id="rId12"/>
      <w:footnotePr>
        <w:pos w:val="sectEnd"/>
      </w:footnotePr>
      <w:endnotePr>
        <w:numFmt w:val="decimal"/>
        <w:numStart w:val="0"/>
      </w:endnotePr>
      <w:pgSz w:w="12240" w:h="15840"/>
      <w:pgMar w:top="567" w:right="851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A5A" w:rsidRDefault="00FB7A5A">
      <w:r>
        <w:separator/>
      </w:r>
    </w:p>
  </w:endnote>
  <w:endnote w:type="continuationSeparator" w:id="0">
    <w:p w:rsidR="00FB7A5A" w:rsidRDefault="00FB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63A" w:rsidRDefault="00931D8E" w:rsidP="00AD56F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F563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63B3D">
      <w:rPr>
        <w:rStyle w:val="a4"/>
        <w:noProof/>
      </w:rPr>
      <w:t>2</w:t>
    </w:r>
    <w:r>
      <w:rPr>
        <w:rStyle w:val="a4"/>
      </w:rPr>
      <w:fldChar w:fldCharType="end"/>
    </w:r>
  </w:p>
  <w:p w:rsidR="00DF563A" w:rsidRDefault="00DF563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A5A" w:rsidRDefault="00FB7A5A">
      <w:r>
        <w:separator/>
      </w:r>
    </w:p>
  </w:footnote>
  <w:footnote w:type="continuationSeparator" w:id="0">
    <w:p w:rsidR="00FB7A5A" w:rsidRDefault="00FB7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750"/>
      </w:pPr>
    </w:lvl>
  </w:abstractNum>
  <w:abstractNum w:abstractNumId="3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2620573"/>
    <w:multiLevelType w:val="singleLevel"/>
    <w:tmpl w:val="C4FC7E18"/>
    <w:lvl w:ilvl="0">
      <w:start w:val="1"/>
      <w:numFmt w:val="bullet"/>
      <w:lvlText w:val=""/>
      <w:lvlJc w:val="left"/>
      <w:pPr>
        <w:tabs>
          <w:tab w:val="num" w:pos="927"/>
        </w:tabs>
        <w:ind w:left="850" w:hanging="283"/>
      </w:pPr>
      <w:rPr>
        <w:rFonts w:ascii="Symbol" w:hAnsi="Symbol" w:hint="default"/>
        <w:b/>
        <w:i w:val="0"/>
        <w:sz w:val="20"/>
      </w:rPr>
    </w:lvl>
  </w:abstractNum>
  <w:abstractNum w:abstractNumId="5">
    <w:nsid w:val="05820A46"/>
    <w:multiLevelType w:val="hybridMultilevel"/>
    <w:tmpl w:val="C56075A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08EE484A"/>
    <w:multiLevelType w:val="hybridMultilevel"/>
    <w:tmpl w:val="FC88A27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07232"/>
    <w:multiLevelType w:val="multilevel"/>
    <w:tmpl w:val="C56075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0BBD0E4C"/>
    <w:multiLevelType w:val="hybridMultilevel"/>
    <w:tmpl w:val="401ABAD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1ED5882"/>
    <w:multiLevelType w:val="hybridMultilevel"/>
    <w:tmpl w:val="8E969D8E"/>
    <w:lvl w:ilvl="0" w:tplc="CAB046C0">
      <w:start w:val="1"/>
      <w:numFmt w:val="decimal"/>
      <w:lvlText w:val="%1.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>
    <w:nsid w:val="147341B7"/>
    <w:multiLevelType w:val="hybridMultilevel"/>
    <w:tmpl w:val="5D6C6A84"/>
    <w:lvl w:ilvl="0" w:tplc="06680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A655B8"/>
    <w:multiLevelType w:val="hybridMultilevel"/>
    <w:tmpl w:val="88DCF882"/>
    <w:lvl w:ilvl="0" w:tplc="0419000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12">
    <w:nsid w:val="23A662E4"/>
    <w:multiLevelType w:val="hybridMultilevel"/>
    <w:tmpl w:val="39944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8F28C3"/>
    <w:multiLevelType w:val="hybridMultilevel"/>
    <w:tmpl w:val="067E4F1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71C26D2"/>
    <w:multiLevelType w:val="hybridMultilevel"/>
    <w:tmpl w:val="DB780396"/>
    <w:lvl w:ilvl="0" w:tplc="0419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0CF1F41"/>
    <w:multiLevelType w:val="hybridMultilevel"/>
    <w:tmpl w:val="BE70872A"/>
    <w:lvl w:ilvl="0" w:tplc="789EC7C8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33F861A7"/>
    <w:multiLevelType w:val="hybridMultilevel"/>
    <w:tmpl w:val="217C1C12"/>
    <w:lvl w:ilvl="0" w:tplc="F2F8DF0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346366F5"/>
    <w:multiLevelType w:val="hybridMultilevel"/>
    <w:tmpl w:val="8D4E81FE"/>
    <w:lvl w:ilvl="0" w:tplc="9E1E8BAA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36301C79"/>
    <w:multiLevelType w:val="hybridMultilevel"/>
    <w:tmpl w:val="D1CAF046"/>
    <w:lvl w:ilvl="0" w:tplc="066802B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495C0B"/>
    <w:multiLevelType w:val="hybridMultilevel"/>
    <w:tmpl w:val="AB8E037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29B0977"/>
    <w:multiLevelType w:val="hybridMultilevel"/>
    <w:tmpl w:val="A8FEC398"/>
    <w:lvl w:ilvl="0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1">
    <w:nsid w:val="44CF0548"/>
    <w:multiLevelType w:val="hybridMultilevel"/>
    <w:tmpl w:val="B9FCA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D05817"/>
    <w:multiLevelType w:val="hybridMultilevel"/>
    <w:tmpl w:val="44DAD8EE"/>
    <w:lvl w:ilvl="0" w:tplc="BBE28516">
      <w:start w:val="4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4DAD2ABD"/>
    <w:multiLevelType w:val="hybridMultilevel"/>
    <w:tmpl w:val="8DCC3F4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52956723"/>
    <w:multiLevelType w:val="hybridMultilevel"/>
    <w:tmpl w:val="1DDC0004"/>
    <w:lvl w:ilvl="0" w:tplc="06148202">
      <w:start w:val="4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5">
    <w:nsid w:val="643B75E2"/>
    <w:multiLevelType w:val="hybridMultilevel"/>
    <w:tmpl w:val="ED568558"/>
    <w:lvl w:ilvl="0" w:tplc="8D403A0A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6">
    <w:nsid w:val="6A3A0FDF"/>
    <w:multiLevelType w:val="hybridMultilevel"/>
    <w:tmpl w:val="29FC10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42292B"/>
    <w:multiLevelType w:val="hybridMultilevel"/>
    <w:tmpl w:val="1A56B4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79D663C7"/>
    <w:multiLevelType w:val="hybridMultilevel"/>
    <w:tmpl w:val="0E343518"/>
    <w:lvl w:ilvl="0" w:tplc="B91E39D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BB65293"/>
    <w:multiLevelType w:val="hybridMultilevel"/>
    <w:tmpl w:val="33EC5624"/>
    <w:lvl w:ilvl="0" w:tplc="06680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A236F7"/>
    <w:multiLevelType w:val="hybridMultilevel"/>
    <w:tmpl w:val="E6DE52FA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2">
    <w:abstractNumId w:val="4"/>
  </w:num>
  <w:num w:numId="3">
    <w:abstractNumId w:val="14"/>
  </w:num>
  <w:num w:numId="4">
    <w:abstractNumId w:val="30"/>
  </w:num>
  <w:num w:numId="5">
    <w:abstractNumId w:val="1"/>
  </w:num>
  <w:num w:numId="6">
    <w:abstractNumId w:val="3"/>
  </w:num>
  <w:num w:numId="7">
    <w:abstractNumId w:val="2"/>
  </w:num>
  <w:num w:numId="8">
    <w:abstractNumId w:val="21"/>
  </w:num>
  <w:num w:numId="9">
    <w:abstractNumId w:val="17"/>
  </w:num>
  <w:num w:numId="10">
    <w:abstractNumId w:val="11"/>
  </w:num>
  <w:num w:numId="11">
    <w:abstractNumId w:val="26"/>
  </w:num>
  <w:num w:numId="12">
    <w:abstractNumId w:val="12"/>
  </w:num>
  <w:num w:numId="13">
    <w:abstractNumId w:val="8"/>
  </w:num>
  <w:num w:numId="14">
    <w:abstractNumId w:val="23"/>
  </w:num>
  <w:num w:numId="15">
    <w:abstractNumId w:val="13"/>
  </w:num>
  <w:num w:numId="16">
    <w:abstractNumId w:val="6"/>
  </w:num>
  <w:num w:numId="17">
    <w:abstractNumId w:val="19"/>
  </w:num>
  <w:num w:numId="18">
    <w:abstractNumId w:val="27"/>
  </w:num>
  <w:num w:numId="19">
    <w:abstractNumId w:val="20"/>
  </w:num>
  <w:num w:numId="20">
    <w:abstractNumId w:val="5"/>
  </w:num>
  <w:num w:numId="21">
    <w:abstractNumId w:val="7"/>
  </w:num>
  <w:num w:numId="22">
    <w:abstractNumId w:val="9"/>
  </w:num>
  <w:num w:numId="23">
    <w:abstractNumId w:val="16"/>
  </w:num>
  <w:num w:numId="24">
    <w:abstractNumId w:val="15"/>
  </w:num>
  <w:num w:numId="25">
    <w:abstractNumId w:val="29"/>
  </w:num>
  <w:num w:numId="26">
    <w:abstractNumId w:val="22"/>
  </w:num>
  <w:num w:numId="27">
    <w:abstractNumId w:val="24"/>
  </w:num>
  <w:num w:numId="28">
    <w:abstractNumId w:val="25"/>
  </w:num>
  <w:num w:numId="29">
    <w:abstractNumId w:val="18"/>
  </w:num>
  <w:num w:numId="30">
    <w:abstractNumId w:val="10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8BF"/>
    <w:rsid w:val="0000282F"/>
    <w:rsid w:val="00003C00"/>
    <w:rsid w:val="0000741B"/>
    <w:rsid w:val="00007729"/>
    <w:rsid w:val="0001217B"/>
    <w:rsid w:val="00017DC5"/>
    <w:rsid w:val="00017FEE"/>
    <w:rsid w:val="00021DE3"/>
    <w:rsid w:val="00022E96"/>
    <w:rsid w:val="00033089"/>
    <w:rsid w:val="00035BED"/>
    <w:rsid w:val="0004039E"/>
    <w:rsid w:val="0004263B"/>
    <w:rsid w:val="00042FB0"/>
    <w:rsid w:val="0005076F"/>
    <w:rsid w:val="00052B8E"/>
    <w:rsid w:val="00055862"/>
    <w:rsid w:val="00061416"/>
    <w:rsid w:val="00063B3D"/>
    <w:rsid w:val="000643B1"/>
    <w:rsid w:val="000645F2"/>
    <w:rsid w:val="00066980"/>
    <w:rsid w:val="00071430"/>
    <w:rsid w:val="00074CD1"/>
    <w:rsid w:val="000775C7"/>
    <w:rsid w:val="0009251C"/>
    <w:rsid w:val="000A2E33"/>
    <w:rsid w:val="000A63C9"/>
    <w:rsid w:val="000B7645"/>
    <w:rsid w:val="000C5DEE"/>
    <w:rsid w:val="000D40DC"/>
    <w:rsid w:val="000D6DDF"/>
    <w:rsid w:val="000E4D88"/>
    <w:rsid w:val="000E5DB7"/>
    <w:rsid w:val="000E5FFC"/>
    <w:rsid w:val="000E7C8D"/>
    <w:rsid w:val="000F1DDD"/>
    <w:rsid w:val="000F4CD8"/>
    <w:rsid w:val="000F6ACE"/>
    <w:rsid w:val="001054C1"/>
    <w:rsid w:val="00107302"/>
    <w:rsid w:val="00116052"/>
    <w:rsid w:val="001200DA"/>
    <w:rsid w:val="001223D0"/>
    <w:rsid w:val="001230CC"/>
    <w:rsid w:val="0012523C"/>
    <w:rsid w:val="00125B29"/>
    <w:rsid w:val="00130C94"/>
    <w:rsid w:val="001311F9"/>
    <w:rsid w:val="001343F9"/>
    <w:rsid w:val="001476D8"/>
    <w:rsid w:val="00154AE0"/>
    <w:rsid w:val="001556F6"/>
    <w:rsid w:val="00163C4F"/>
    <w:rsid w:val="0016794C"/>
    <w:rsid w:val="00167C1B"/>
    <w:rsid w:val="0017093B"/>
    <w:rsid w:val="00171237"/>
    <w:rsid w:val="00172FD3"/>
    <w:rsid w:val="00176818"/>
    <w:rsid w:val="00177F81"/>
    <w:rsid w:val="00185A2D"/>
    <w:rsid w:val="0018610F"/>
    <w:rsid w:val="00194366"/>
    <w:rsid w:val="00194767"/>
    <w:rsid w:val="001951DD"/>
    <w:rsid w:val="001960AB"/>
    <w:rsid w:val="00196110"/>
    <w:rsid w:val="001A3E0E"/>
    <w:rsid w:val="001A6CAA"/>
    <w:rsid w:val="001A7E94"/>
    <w:rsid w:val="001C0AA1"/>
    <w:rsid w:val="001C246A"/>
    <w:rsid w:val="001C2EC2"/>
    <w:rsid w:val="001C333A"/>
    <w:rsid w:val="001C7EBA"/>
    <w:rsid w:val="001D0D88"/>
    <w:rsid w:val="001D3684"/>
    <w:rsid w:val="001E32D4"/>
    <w:rsid w:val="001E5157"/>
    <w:rsid w:val="001E6DE8"/>
    <w:rsid w:val="001E77D2"/>
    <w:rsid w:val="001E7D95"/>
    <w:rsid w:val="00210254"/>
    <w:rsid w:val="002127F4"/>
    <w:rsid w:val="00213538"/>
    <w:rsid w:val="00215998"/>
    <w:rsid w:val="00215C2F"/>
    <w:rsid w:val="00216348"/>
    <w:rsid w:val="002172B9"/>
    <w:rsid w:val="002262D8"/>
    <w:rsid w:val="00231E66"/>
    <w:rsid w:val="0023453E"/>
    <w:rsid w:val="002364CE"/>
    <w:rsid w:val="00242344"/>
    <w:rsid w:val="00242521"/>
    <w:rsid w:val="002573A8"/>
    <w:rsid w:val="002610C7"/>
    <w:rsid w:val="00261245"/>
    <w:rsid w:val="00265C3C"/>
    <w:rsid w:val="002660DF"/>
    <w:rsid w:val="002700C9"/>
    <w:rsid w:val="00275FA8"/>
    <w:rsid w:val="002A53CA"/>
    <w:rsid w:val="002B1762"/>
    <w:rsid w:val="002B4E9C"/>
    <w:rsid w:val="002C1D89"/>
    <w:rsid w:val="002D2893"/>
    <w:rsid w:val="002D40A8"/>
    <w:rsid w:val="002D495E"/>
    <w:rsid w:val="002E50A5"/>
    <w:rsid w:val="002E655A"/>
    <w:rsid w:val="002F21F1"/>
    <w:rsid w:val="002F43AC"/>
    <w:rsid w:val="002F43F1"/>
    <w:rsid w:val="002F5D7C"/>
    <w:rsid w:val="003007C8"/>
    <w:rsid w:val="00300D1E"/>
    <w:rsid w:val="00302852"/>
    <w:rsid w:val="0030493A"/>
    <w:rsid w:val="00304D3B"/>
    <w:rsid w:val="0031368B"/>
    <w:rsid w:val="00313DC8"/>
    <w:rsid w:val="00315533"/>
    <w:rsid w:val="00317944"/>
    <w:rsid w:val="00317AAC"/>
    <w:rsid w:val="00321A68"/>
    <w:rsid w:val="0032573A"/>
    <w:rsid w:val="0033318C"/>
    <w:rsid w:val="00333883"/>
    <w:rsid w:val="00335C4E"/>
    <w:rsid w:val="00342A17"/>
    <w:rsid w:val="00345DE4"/>
    <w:rsid w:val="00345EFC"/>
    <w:rsid w:val="00346BC2"/>
    <w:rsid w:val="00351F2F"/>
    <w:rsid w:val="003554B1"/>
    <w:rsid w:val="00356257"/>
    <w:rsid w:val="00360019"/>
    <w:rsid w:val="00366C9E"/>
    <w:rsid w:val="003678C1"/>
    <w:rsid w:val="00372AC2"/>
    <w:rsid w:val="00374C47"/>
    <w:rsid w:val="003760F4"/>
    <w:rsid w:val="00381015"/>
    <w:rsid w:val="0038445B"/>
    <w:rsid w:val="003857C3"/>
    <w:rsid w:val="003954DA"/>
    <w:rsid w:val="003A5D63"/>
    <w:rsid w:val="003A7F4A"/>
    <w:rsid w:val="003C35A1"/>
    <w:rsid w:val="003C62D8"/>
    <w:rsid w:val="003D26B2"/>
    <w:rsid w:val="003E1458"/>
    <w:rsid w:val="003E342A"/>
    <w:rsid w:val="003E63D5"/>
    <w:rsid w:val="003F11A8"/>
    <w:rsid w:val="003F5666"/>
    <w:rsid w:val="00401810"/>
    <w:rsid w:val="00417D79"/>
    <w:rsid w:val="004248E3"/>
    <w:rsid w:val="00424C21"/>
    <w:rsid w:val="004315C9"/>
    <w:rsid w:val="00432788"/>
    <w:rsid w:val="004408BF"/>
    <w:rsid w:val="00444421"/>
    <w:rsid w:val="00444CD4"/>
    <w:rsid w:val="00450F58"/>
    <w:rsid w:val="00457189"/>
    <w:rsid w:val="00460000"/>
    <w:rsid w:val="00463FDE"/>
    <w:rsid w:val="00480DFA"/>
    <w:rsid w:val="00481DBC"/>
    <w:rsid w:val="004850DA"/>
    <w:rsid w:val="00495C21"/>
    <w:rsid w:val="004A266B"/>
    <w:rsid w:val="004A390E"/>
    <w:rsid w:val="004A4C70"/>
    <w:rsid w:val="004A64D5"/>
    <w:rsid w:val="004A7196"/>
    <w:rsid w:val="004A7674"/>
    <w:rsid w:val="004B6771"/>
    <w:rsid w:val="004B6C17"/>
    <w:rsid w:val="004C0EC0"/>
    <w:rsid w:val="004C2279"/>
    <w:rsid w:val="004C2C9C"/>
    <w:rsid w:val="004D23D4"/>
    <w:rsid w:val="004E3D7D"/>
    <w:rsid w:val="004E60D9"/>
    <w:rsid w:val="004E61D7"/>
    <w:rsid w:val="004E728A"/>
    <w:rsid w:val="004F0212"/>
    <w:rsid w:val="004F098C"/>
    <w:rsid w:val="004F0A73"/>
    <w:rsid w:val="004F2027"/>
    <w:rsid w:val="004F705A"/>
    <w:rsid w:val="005018B8"/>
    <w:rsid w:val="0050532D"/>
    <w:rsid w:val="00505EA6"/>
    <w:rsid w:val="00515614"/>
    <w:rsid w:val="00520485"/>
    <w:rsid w:val="00526175"/>
    <w:rsid w:val="005336C6"/>
    <w:rsid w:val="00536F79"/>
    <w:rsid w:val="00537A97"/>
    <w:rsid w:val="00540D53"/>
    <w:rsid w:val="00541F75"/>
    <w:rsid w:val="005471F2"/>
    <w:rsid w:val="005474DB"/>
    <w:rsid w:val="00550F56"/>
    <w:rsid w:val="00556631"/>
    <w:rsid w:val="0055699E"/>
    <w:rsid w:val="00556F6F"/>
    <w:rsid w:val="0056087A"/>
    <w:rsid w:val="0056418F"/>
    <w:rsid w:val="00566E15"/>
    <w:rsid w:val="005703D8"/>
    <w:rsid w:val="0057338A"/>
    <w:rsid w:val="005771F5"/>
    <w:rsid w:val="0057750E"/>
    <w:rsid w:val="00591FE8"/>
    <w:rsid w:val="005969D4"/>
    <w:rsid w:val="00596F10"/>
    <w:rsid w:val="005A006B"/>
    <w:rsid w:val="005A2E9A"/>
    <w:rsid w:val="005B158C"/>
    <w:rsid w:val="005B7183"/>
    <w:rsid w:val="005C1BC9"/>
    <w:rsid w:val="005C2751"/>
    <w:rsid w:val="005C3666"/>
    <w:rsid w:val="005C38A0"/>
    <w:rsid w:val="005C5C09"/>
    <w:rsid w:val="005C7FC2"/>
    <w:rsid w:val="005D0770"/>
    <w:rsid w:val="005E0FAB"/>
    <w:rsid w:val="005E1DAD"/>
    <w:rsid w:val="005E251E"/>
    <w:rsid w:val="005E4296"/>
    <w:rsid w:val="005F00C6"/>
    <w:rsid w:val="005F0DDC"/>
    <w:rsid w:val="005F575C"/>
    <w:rsid w:val="005F6961"/>
    <w:rsid w:val="006001DE"/>
    <w:rsid w:val="00601036"/>
    <w:rsid w:val="0060106B"/>
    <w:rsid w:val="00602209"/>
    <w:rsid w:val="0060252A"/>
    <w:rsid w:val="006053DA"/>
    <w:rsid w:val="006121C3"/>
    <w:rsid w:val="00612F29"/>
    <w:rsid w:val="00617C1A"/>
    <w:rsid w:val="00620067"/>
    <w:rsid w:val="00635A2E"/>
    <w:rsid w:val="006410E0"/>
    <w:rsid w:val="00642431"/>
    <w:rsid w:val="00650D2B"/>
    <w:rsid w:val="006523AF"/>
    <w:rsid w:val="00661F17"/>
    <w:rsid w:val="00667F9F"/>
    <w:rsid w:val="0067106A"/>
    <w:rsid w:val="00671269"/>
    <w:rsid w:val="006853F9"/>
    <w:rsid w:val="00685E24"/>
    <w:rsid w:val="006870AB"/>
    <w:rsid w:val="00692511"/>
    <w:rsid w:val="006A109E"/>
    <w:rsid w:val="006A3DAF"/>
    <w:rsid w:val="006A5497"/>
    <w:rsid w:val="006A5AB3"/>
    <w:rsid w:val="006B01A2"/>
    <w:rsid w:val="006B0551"/>
    <w:rsid w:val="006B250E"/>
    <w:rsid w:val="006B2B43"/>
    <w:rsid w:val="006B5BF4"/>
    <w:rsid w:val="006C2CDE"/>
    <w:rsid w:val="006C3BAC"/>
    <w:rsid w:val="006C6B2C"/>
    <w:rsid w:val="006D58D0"/>
    <w:rsid w:val="006E028C"/>
    <w:rsid w:val="006E4D1F"/>
    <w:rsid w:val="006E4F54"/>
    <w:rsid w:val="006E65E6"/>
    <w:rsid w:val="006E6E60"/>
    <w:rsid w:val="006F0587"/>
    <w:rsid w:val="006F454E"/>
    <w:rsid w:val="00704891"/>
    <w:rsid w:val="00704B13"/>
    <w:rsid w:val="007061B2"/>
    <w:rsid w:val="007071F1"/>
    <w:rsid w:val="00712D67"/>
    <w:rsid w:val="007142EC"/>
    <w:rsid w:val="00714B55"/>
    <w:rsid w:val="00724682"/>
    <w:rsid w:val="00725E62"/>
    <w:rsid w:val="007307EB"/>
    <w:rsid w:val="00733846"/>
    <w:rsid w:val="00740CB8"/>
    <w:rsid w:val="00742441"/>
    <w:rsid w:val="00742DBE"/>
    <w:rsid w:val="007445A9"/>
    <w:rsid w:val="007528F2"/>
    <w:rsid w:val="007613FD"/>
    <w:rsid w:val="00761BCF"/>
    <w:rsid w:val="00762E29"/>
    <w:rsid w:val="007645BC"/>
    <w:rsid w:val="00780E4C"/>
    <w:rsid w:val="00781F1D"/>
    <w:rsid w:val="007836A6"/>
    <w:rsid w:val="00783754"/>
    <w:rsid w:val="00787A9E"/>
    <w:rsid w:val="0079171D"/>
    <w:rsid w:val="007962B7"/>
    <w:rsid w:val="007A35A4"/>
    <w:rsid w:val="007A5943"/>
    <w:rsid w:val="007B001B"/>
    <w:rsid w:val="007B0028"/>
    <w:rsid w:val="007B2CA8"/>
    <w:rsid w:val="007B66DC"/>
    <w:rsid w:val="007B6971"/>
    <w:rsid w:val="007C1EA0"/>
    <w:rsid w:val="007C23B1"/>
    <w:rsid w:val="007C50E3"/>
    <w:rsid w:val="007C6A99"/>
    <w:rsid w:val="007D13EF"/>
    <w:rsid w:val="007D536D"/>
    <w:rsid w:val="007F3E35"/>
    <w:rsid w:val="00803ECE"/>
    <w:rsid w:val="008061B9"/>
    <w:rsid w:val="008214C6"/>
    <w:rsid w:val="0082186A"/>
    <w:rsid w:val="00822663"/>
    <w:rsid w:val="00825A1E"/>
    <w:rsid w:val="00827512"/>
    <w:rsid w:val="0083127B"/>
    <w:rsid w:val="00834E05"/>
    <w:rsid w:val="00837536"/>
    <w:rsid w:val="00840B09"/>
    <w:rsid w:val="00840C88"/>
    <w:rsid w:val="008425A2"/>
    <w:rsid w:val="00844CC8"/>
    <w:rsid w:val="008450BB"/>
    <w:rsid w:val="0085694E"/>
    <w:rsid w:val="00863749"/>
    <w:rsid w:val="0086413A"/>
    <w:rsid w:val="0086564F"/>
    <w:rsid w:val="00872480"/>
    <w:rsid w:val="008838C2"/>
    <w:rsid w:val="00883DED"/>
    <w:rsid w:val="00885075"/>
    <w:rsid w:val="0088673C"/>
    <w:rsid w:val="00887096"/>
    <w:rsid w:val="008879E7"/>
    <w:rsid w:val="008921D0"/>
    <w:rsid w:val="00893142"/>
    <w:rsid w:val="00893F37"/>
    <w:rsid w:val="008970F6"/>
    <w:rsid w:val="008A744B"/>
    <w:rsid w:val="008B0010"/>
    <w:rsid w:val="008B1053"/>
    <w:rsid w:val="008B12C6"/>
    <w:rsid w:val="008B1A9F"/>
    <w:rsid w:val="008B35D7"/>
    <w:rsid w:val="008B458C"/>
    <w:rsid w:val="008B7973"/>
    <w:rsid w:val="008C0343"/>
    <w:rsid w:val="008C7843"/>
    <w:rsid w:val="008D12CC"/>
    <w:rsid w:val="008D1DA1"/>
    <w:rsid w:val="008D7438"/>
    <w:rsid w:val="008D7EF1"/>
    <w:rsid w:val="008E23FB"/>
    <w:rsid w:val="008F1788"/>
    <w:rsid w:val="008F25B0"/>
    <w:rsid w:val="008F5E17"/>
    <w:rsid w:val="00900EBD"/>
    <w:rsid w:val="009021B1"/>
    <w:rsid w:val="00903E06"/>
    <w:rsid w:val="009047FC"/>
    <w:rsid w:val="0092105B"/>
    <w:rsid w:val="0092425D"/>
    <w:rsid w:val="00924A63"/>
    <w:rsid w:val="00931D8E"/>
    <w:rsid w:val="009324A2"/>
    <w:rsid w:val="00932757"/>
    <w:rsid w:val="00935968"/>
    <w:rsid w:val="00941988"/>
    <w:rsid w:val="009446AC"/>
    <w:rsid w:val="00945132"/>
    <w:rsid w:val="009510DF"/>
    <w:rsid w:val="00952A2C"/>
    <w:rsid w:val="00960D84"/>
    <w:rsid w:val="009636AA"/>
    <w:rsid w:val="0097324F"/>
    <w:rsid w:val="00977C0E"/>
    <w:rsid w:val="00980C99"/>
    <w:rsid w:val="00985655"/>
    <w:rsid w:val="00986476"/>
    <w:rsid w:val="00995C5E"/>
    <w:rsid w:val="009A0394"/>
    <w:rsid w:val="009A2F50"/>
    <w:rsid w:val="009A3337"/>
    <w:rsid w:val="009A4F30"/>
    <w:rsid w:val="009B113E"/>
    <w:rsid w:val="009B3D89"/>
    <w:rsid w:val="009C0007"/>
    <w:rsid w:val="009C3F99"/>
    <w:rsid w:val="009C542E"/>
    <w:rsid w:val="009E251B"/>
    <w:rsid w:val="009E5305"/>
    <w:rsid w:val="009F2148"/>
    <w:rsid w:val="00A06B58"/>
    <w:rsid w:val="00A07741"/>
    <w:rsid w:val="00A11C89"/>
    <w:rsid w:val="00A12F80"/>
    <w:rsid w:val="00A138C1"/>
    <w:rsid w:val="00A225C7"/>
    <w:rsid w:val="00A228F1"/>
    <w:rsid w:val="00A30283"/>
    <w:rsid w:val="00A33E43"/>
    <w:rsid w:val="00A346A5"/>
    <w:rsid w:val="00A35742"/>
    <w:rsid w:val="00A44AE0"/>
    <w:rsid w:val="00A44C7C"/>
    <w:rsid w:val="00A45A8C"/>
    <w:rsid w:val="00A45E58"/>
    <w:rsid w:val="00A512BC"/>
    <w:rsid w:val="00A52A4D"/>
    <w:rsid w:val="00A70F19"/>
    <w:rsid w:val="00A71188"/>
    <w:rsid w:val="00A741B1"/>
    <w:rsid w:val="00A74989"/>
    <w:rsid w:val="00A757D7"/>
    <w:rsid w:val="00A773ED"/>
    <w:rsid w:val="00A8739A"/>
    <w:rsid w:val="00A903AE"/>
    <w:rsid w:val="00A93722"/>
    <w:rsid w:val="00A9454A"/>
    <w:rsid w:val="00AA00F1"/>
    <w:rsid w:val="00AA2103"/>
    <w:rsid w:val="00AA38FB"/>
    <w:rsid w:val="00AA4684"/>
    <w:rsid w:val="00AA47E3"/>
    <w:rsid w:val="00AA6EEE"/>
    <w:rsid w:val="00AB03F9"/>
    <w:rsid w:val="00AB6B8D"/>
    <w:rsid w:val="00AC006F"/>
    <w:rsid w:val="00AC6156"/>
    <w:rsid w:val="00AD56F0"/>
    <w:rsid w:val="00AE11B9"/>
    <w:rsid w:val="00AE2106"/>
    <w:rsid w:val="00AE455D"/>
    <w:rsid w:val="00AE7753"/>
    <w:rsid w:val="00AF2647"/>
    <w:rsid w:val="00AF42BA"/>
    <w:rsid w:val="00AF4D22"/>
    <w:rsid w:val="00AF5F28"/>
    <w:rsid w:val="00B05D3B"/>
    <w:rsid w:val="00B063C3"/>
    <w:rsid w:val="00B1001C"/>
    <w:rsid w:val="00B145A7"/>
    <w:rsid w:val="00B17B94"/>
    <w:rsid w:val="00B2597C"/>
    <w:rsid w:val="00B26C38"/>
    <w:rsid w:val="00B31981"/>
    <w:rsid w:val="00B42BA8"/>
    <w:rsid w:val="00B446CA"/>
    <w:rsid w:val="00B46879"/>
    <w:rsid w:val="00B51EE1"/>
    <w:rsid w:val="00B52744"/>
    <w:rsid w:val="00B52F54"/>
    <w:rsid w:val="00B560CD"/>
    <w:rsid w:val="00B62631"/>
    <w:rsid w:val="00B671A6"/>
    <w:rsid w:val="00B67621"/>
    <w:rsid w:val="00B73CB8"/>
    <w:rsid w:val="00B740F1"/>
    <w:rsid w:val="00B74EFC"/>
    <w:rsid w:val="00B768B9"/>
    <w:rsid w:val="00B85913"/>
    <w:rsid w:val="00B85B46"/>
    <w:rsid w:val="00B93B2A"/>
    <w:rsid w:val="00B95E2E"/>
    <w:rsid w:val="00BA062C"/>
    <w:rsid w:val="00BA0C81"/>
    <w:rsid w:val="00BA1E37"/>
    <w:rsid w:val="00BA5161"/>
    <w:rsid w:val="00BB0430"/>
    <w:rsid w:val="00BB1D65"/>
    <w:rsid w:val="00BB64FA"/>
    <w:rsid w:val="00BB6AB1"/>
    <w:rsid w:val="00BC035D"/>
    <w:rsid w:val="00BC071E"/>
    <w:rsid w:val="00BC49D9"/>
    <w:rsid w:val="00BD35DA"/>
    <w:rsid w:val="00BD7B39"/>
    <w:rsid w:val="00BE5D7B"/>
    <w:rsid w:val="00BF0D2E"/>
    <w:rsid w:val="00BF48F6"/>
    <w:rsid w:val="00C00109"/>
    <w:rsid w:val="00C101BA"/>
    <w:rsid w:val="00C13971"/>
    <w:rsid w:val="00C17702"/>
    <w:rsid w:val="00C260FE"/>
    <w:rsid w:val="00C3076F"/>
    <w:rsid w:val="00C32689"/>
    <w:rsid w:val="00C368BA"/>
    <w:rsid w:val="00C46F37"/>
    <w:rsid w:val="00C50F0A"/>
    <w:rsid w:val="00C53685"/>
    <w:rsid w:val="00C53D2E"/>
    <w:rsid w:val="00C6027C"/>
    <w:rsid w:val="00C61FDC"/>
    <w:rsid w:val="00C62144"/>
    <w:rsid w:val="00C62DF5"/>
    <w:rsid w:val="00C7549A"/>
    <w:rsid w:val="00C803BE"/>
    <w:rsid w:val="00C81B1D"/>
    <w:rsid w:val="00C85035"/>
    <w:rsid w:val="00C8613A"/>
    <w:rsid w:val="00CA10E9"/>
    <w:rsid w:val="00CA1E36"/>
    <w:rsid w:val="00CA3818"/>
    <w:rsid w:val="00CA5074"/>
    <w:rsid w:val="00CB5FA2"/>
    <w:rsid w:val="00CC0312"/>
    <w:rsid w:val="00CC0789"/>
    <w:rsid w:val="00CD1AF7"/>
    <w:rsid w:val="00CD1BEA"/>
    <w:rsid w:val="00CD513F"/>
    <w:rsid w:val="00CE083F"/>
    <w:rsid w:val="00CF0068"/>
    <w:rsid w:val="00CF02DC"/>
    <w:rsid w:val="00CF2D90"/>
    <w:rsid w:val="00CF32BA"/>
    <w:rsid w:val="00CF36E5"/>
    <w:rsid w:val="00CF3A01"/>
    <w:rsid w:val="00CF6940"/>
    <w:rsid w:val="00CF6CEF"/>
    <w:rsid w:val="00CF77FA"/>
    <w:rsid w:val="00D03586"/>
    <w:rsid w:val="00D07F2B"/>
    <w:rsid w:val="00D101BF"/>
    <w:rsid w:val="00D1276F"/>
    <w:rsid w:val="00D24C4E"/>
    <w:rsid w:val="00D25301"/>
    <w:rsid w:val="00D2651F"/>
    <w:rsid w:val="00D37ADC"/>
    <w:rsid w:val="00D41C03"/>
    <w:rsid w:val="00D45063"/>
    <w:rsid w:val="00D55F88"/>
    <w:rsid w:val="00D62BF1"/>
    <w:rsid w:val="00D63DAC"/>
    <w:rsid w:val="00D66997"/>
    <w:rsid w:val="00D77F79"/>
    <w:rsid w:val="00D8342E"/>
    <w:rsid w:val="00D8594E"/>
    <w:rsid w:val="00D877DE"/>
    <w:rsid w:val="00DA6E87"/>
    <w:rsid w:val="00DB1500"/>
    <w:rsid w:val="00DB1BB8"/>
    <w:rsid w:val="00DB30FB"/>
    <w:rsid w:val="00DB6C4C"/>
    <w:rsid w:val="00DB7DA9"/>
    <w:rsid w:val="00DC477C"/>
    <w:rsid w:val="00DD0F8B"/>
    <w:rsid w:val="00DD2BD2"/>
    <w:rsid w:val="00DE1A0B"/>
    <w:rsid w:val="00DE4DF5"/>
    <w:rsid w:val="00DF2BC3"/>
    <w:rsid w:val="00DF4304"/>
    <w:rsid w:val="00DF439D"/>
    <w:rsid w:val="00DF563A"/>
    <w:rsid w:val="00DF5AAF"/>
    <w:rsid w:val="00DF6682"/>
    <w:rsid w:val="00E01C01"/>
    <w:rsid w:val="00E04E5B"/>
    <w:rsid w:val="00E10DF0"/>
    <w:rsid w:val="00E125EC"/>
    <w:rsid w:val="00E178D2"/>
    <w:rsid w:val="00E2695B"/>
    <w:rsid w:val="00E3018D"/>
    <w:rsid w:val="00E3071B"/>
    <w:rsid w:val="00E30CFD"/>
    <w:rsid w:val="00E333EE"/>
    <w:rsid w:val="00E3796E"/>
    <w:rsid w:val="00E41D3A"/>
    <w:rsid w:val="00E46B85"/>
    <w:rsid w:val="00E46E93"/>
    <w:rsid w:val="00E516F3"/>
    <w:rsid w:val="00E542E8"/>
    <w:rsid w:val="00E546D9"/>
    <w:rsid w:val="00E57230"/>
    <w:rsid w:val="00E676CC"/>
    <w:rsid w:val="00E71A16"/>
    <w:rsid w:val="00E74ED7"/>
    <w:rsid w:val="00E7519A"/>
    <w:rsid w:val="00EA0650"/>
    <w:rsid w:val="00EA2CD8"/>
    <w:rsid w:val="00EA3AC8"/>
    <w:rsid w:val="00EA6E3C"/>
    <w:rsid w:val="00EB13AF"/>
    <w:rsid w:val="00EB2CB9"/>
    <w:rsid w:val="00EC0038"/>
    <w:rsid w:val="00EC3580"/>
    <w:rsid w:val="00EC4DA1"/>
    <w:rsid w:val="00EC6830"/>
    <w:rsid w:val="00ED4504"/>
    <w:rsid w:val="00ED6C25"/>
    <w:rsid w:val="00EE32FC"/>
    <w:rsid w:val="00EE67D2"/>
    <w:rsid w:val="00EE6BE0"/>
    <w:rsid w:val="00EF0E7B"/>
    <w:rsid w:val="00EF34AF"/>
    <w:rsid w:val="00F019BE"/>
    <w:rsid w:val="00F01FF2"/>
    <w:rsid w:val="00F06C4A"/>
    <w:rsid w:val="00F06C71"/>
    <w:rsid w:val="00F07469"/>
    <w:rsid w:val="00F10C27"/>
    <w:rsid w:val="00F252B1"/>
    <w:rsid w:val="00F27B79"/>
    <w:rsid w:val="00F3621B"/>
    <w:rsid w:val="00F41714"/>
    <w:rsid w:val="00F41776"/>
    <w:rsid w:val="00F436BF"/>
    <w:rsid w:val="00F44FC5"/>
    <w:rsid w:val="00F50595"/>
    <w:rsid w:val="00F51458"/>
    <w:rsid w:val="00F616D2"/>
    <w:rsid w:val="00F7510A"/>
    <w:rsid w:val="00F76EE9"/>
    <w:rsid w:val="00F811DF"/>
    <w:rsid w:val="00F82833"/>
    <w:rsid w:val="00F84204"/>
    <w:rsid w:val="00F842F2"/>
    <w:rsid w:val="00F86C8E"/>
    <w:rsid w:val="00F87EAE"/>
    <w:rsid w:val="00FB0480"/>
    <w:rsid w:val="00FB0DE3"/>
    <w:rsid w:val="00FB4ACD"/>
    <w:rsid w:val="00FB61D4"/>
    <w:rsid w:val="00FB7A5A"/>
    <w:rsid w:val="00FC0602"/>
    <w:rsid w:val="00FC6979"/>
    <w:rsid w:val="00FC6D1A"/>
    <w:rsid w:val="00FC7557"/>
    <w:rsid w:val="00FD1537"/>
    <w:rsid w:val="00FD1B98"/>
    <w:rsid w:val="00FD1D8B"/>
    <w:rsid w:val="00FD678A"/>
    <w:rsid w:val="00FE3E46"/>
    <w:rsid w:val="00FE6098"/>
    <w:rsid w:val="00FF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S Sans Serif" w:eastAsia="Times New Roman" w:hAnsi="MS Sans Serif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97C"/>
  </w:style>
  <w:style w:type="paragraph" w:styleId="1">
    <w:name w:val="heading 1"/>
    <w:basedOn w:val="a"/>
    <w:next w:val="a"/>
    <w:link w:val="10"/>
    <w:qFormat/>
    <w:rsid w:val="008569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B12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27512"/>
    <w:pPr>
      <w:keepNext/>
      <w:spacing w:before="120"/>
      <w:jc w:val="center"/>
      <w:outlineLvl w:val="2"/>
    </w:pPr>
    <w:rPr>
      <w:rFonts w:ascii="Times New Roman" w:hAnsi="Times New Roman"/>
      <w:b/>
      <w:color w:val="000000"/>
      <w:sz w:val="28"/>
    </w:rPr>
  </w:style>
  <w:style w:type="paragraph" w:styleId="5">
    <w:name w:val="heading 5"/>
    <w:basedOn w:val="a"/>
    <w:next w:val="a"/>
    <w:qFormat/>
    <w:rsid w:val="002E50A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2597C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B2597C"/>
  </w:style>
  <w:style w:type="paragraph" w:styleId="a5">
    <w:name w:val="header"/>
    <w:basedOn w:val="a"/>
    <w:rsid w:val="00B2597C"/>
    <w:pPr>
      <w:tabs>
        <w:tab w:val="center" w:pos="4153"/>
        <w:tab w:val="right" w:pos="8306"/>
      </w:tabs>
    </w:pPr>
  </w:style>
  <w:style w:type="character" w:styleId="a6">
    <w:name w:val="Hyperlink"/>
    <w:basedOn w:val="a0"/>
    <w:rsid w:val="00B2597C"/>
    <w:rPr>
      <w:color w:val="0000FF"/>
      <w:u w:val="single"/>
    </w:rPr>
  </w:style>
  <w:style w:type="paragraph" w:styleId="a7">
    <w:name w:val="Balloon Text"/>
    <w:basedOn w:val="a"/>
    <w:semiHidden/>
    <w:rsid w:val="00B05D3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4327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3278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432788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8">
    <w:name w:val="Должность"/>
    <w:basedOn w:val="a"/>
    <w:next w:val="a9"/>
    <w:autoRedefine/>
    <w:rsid w:val="00827512"/>
    <w:rPr>
      <w:rFonts w:ascii="Times New Roman" w:hAnsi="Times New Roman"/>
      <w:i/>
      <w:color w:val="000000"/>
      <w:sz w:val="24"/>
    </w:rPr>
  </w:style>
  <w:style w:type="paragraph" w:customStyle="1" w:styleId="a9">
    <w:name w:val="ФИО"/>
    <w:basedOn w:val="a"/>
    <w:rsid w:val="00827512"/>
    <w:rPr>
      <w:rFonts w:ascii="Times New Roman" w:hAnsi="Times New Roman"/>
      <w:b/>
      <w:sz w:val="24"/>
    </w:rPr>
  </w:style>
  <w:style w:type="paragraph" w:customStyle="1" w:styleId="aa">
    <w:name w:val="Телефон"/>
    <w:basedOn w:val="a"/>
    <w:rsid w:val="00827512"/>
    <w:pPr>
      <w:jc w:val="center"/>
    </w:pPr>
    <w:rPr>
      <w:rFonts w:ascii="Times New Roman" w:hAnsi="Times New Roman"/>
      <w:b/>
      <w:sz w:val="24"/>
    </w:rPr>
  </w:style>
  <w:style w:type="paragraph" w:styleId="ab">
    <w:name w:val="Body Text"/>
    <w:basedOn w:val="a"/>
    <w:rsid w:val="00DF2BC3"/>
    <w:pPr>
      <w:framePr w:w="3874" w:h="2455" w:hSpace="180" w:wrap="auto" w:vAnchor="text" w:hAnchor="page" w:x="6913" w:y="161"/>
      <w:jc w:val="both"/>
    </w:pPr>
    <w:rPr>
      <w:rFonts w:ascii="Times New Roman" w:hAnsi="Times New Roman"/>
      <w:sz w:val="26"/>
    </w:rPr>
  </w:style>
  <w:style w:type="paragraph" w:styleId="ac">
    <w:name w:val="Body Text Indent"/>
    <w:basedOn w:val="a"/>
    <w:rsid w:val="00DF2BC3"/>
    <w:pPr>
      <w:spacing w:after="120"/>
      <w:ind w:left="283"/>
    </w:pPr>
  </w:style>
  <w:style w:type="table" w:styleId="ad">
    <w:name w:val="Table Grid"/>
    <w:basedOn w:val="a1"/>
    <w:rsid w:val="00CF32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7836A6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6E6E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6E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МОН"/>
    <w:basedOn w:val="a"/>
    <w:link w:val="af"/>
    <w:rsid w:val="00601036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 w:val="28"/>
    </w:rPr>
  </w:style>
  <w:style w:type="character" w:customStyle="1" w:styleId="af">
    <w:name w:val="МОН Знак"/>
    <w:link w:val="ae"/>
    <w:rsid w:val="00601036"/>
    <w:rPr>
      <w:sz w:val="28"/>
      <w:lang w:bidi="ar-SA"/>
    </w:rPr>
  </w:style>
  <w:style w:type="character" w:customStyle="1" w:styleId="50">
    <w:name w:val="Знак Знак5"/>
    <w:basedOn w:val="a0"/>
    <w:rsid w:val="00537A97"/>
    <w:rPr>
      <w:sz w:val="28"/>
      <w:szCs w:val="28"/>
      <w:lang w:val="ru-RU" w:eastAsia="ar-SA" w:bidi="ar-SA"/>
    </w:rPr>
  </w:style>
  <w:style w:type="character" w:customStyle="1" w:styleId="10">
    <w:name w:val="Заголовок 1 Знак"/>
    <w:link w:val="1"/>
    <w:rsid w:val="0085694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1">
    <w:name w:val="Мой1 Обычный"/>
    <w:basedOn w:val="a"/>
    <w:link w:val="12"/>
    <w:qFormat/>
    <w:rsid w:val="0085694E"/>
    <w:pPr>
      <w:spacing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2">
    <w:name w:val="Мой1 Обычный Знак"/>
    <w:basedOn w:val="a0"/>
    <w:link w:val="11"/>
    <w:rsid w:val="0085694E"/>
    <w:rPr>
      <w:sz w:val="28"/>
      <w:szCs w:val="28"/>
      <w:lang w:val="ru-RU" w:eastAsia="ru-RU" w:bidi="ar-SA"/>
    </w:rPr>
  </w:style>
  <w:style w:type="paragraph" w:styleId="af0">
    <w:name w:val="footnote text"/>
    <w:basedOn w:val="a"/>
    <w:link w:val="af1"/>
    <w:semiHidden/>
    <w:rsid w:val="0056087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af1">
    <w:name w:val="Текст сноски Знак"/>
    <w:basedOn w:val="a0"/>
    <w:link w:val="af0"/>
    <w:rsid w:val="0056087A"/>
    <w:rPr>
      <w:lang w:val="ru-RU" w:eastAsia="ru-RU" w:bidi="ar-SA"/>
    </w:rPr>
  </w:style>
  <w:style w:type="paragraph" w:styleId="af2">
    <w:name w:val="Normal (Web)"/>
    <w:basedOn w:val="a"/>
    <w:rsid w:val="00941988"/>
    <w:pPr>
      <w:spacing w:before="100" w:beforeAutospacing="1" w:after="100" w:afterAutospacing="1"/>
      <w:ind w:firstLine="567"/>
      <w:jc w:val="both"/>
    </w:pPr>
    <w:rPr>
      <w:rFonts w:ascii="Times New Roman" w:hAnsi="Times New Roman"/>
      <w:sz w:val="24"/>
      <w:szCs w:val="24"/>
    </w:rPr>
  </w:style>
  <w:style w:type="paragraph" w:styleId="af3">
    <w:name w:val="List Paragraph"/>
    <w:basedOn w:val="a"/>
    <w:qFormat/>
    <w:rsid w:val="00941988"/>
    <w:pPr>
      <w:spacing w:after="200" w:line="276" w:lineRule="auto"/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f4">
    <w:name w:val="Знак"/>
    <w:basedOn w:val="a"/>
    <w:rsid w:val="005E4296"/>
    <w:pPr>
      <w:spacing w:after="160" w:line="240" w:lineRule="exact"/>
    </w:pPr>
    <w:rPr>
      <w:rFonts w:ascii="Verdana" w:hAnsi="Verdana" w:cs="Verdana"/>
      <w:lang w:eastAsia="en-US"/>
    </w:rPr>
  </w:style>
  <w:style w:type="table" w:customStyle="1" w:styleId="13">
    <w:name w:val="Сетка таблицы1"/>
    <w:basedOn w:val="a1"/>
    <w:next w:val="ad"/>
    <w:rsid w:val="008D1D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S Sans Serif" w:eastAsia="Times New Roman" w:hAnsi="MS Sans Serif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97C"/>
  </w:style>
  <w:style w:type="paragraph" w:styleId="1">
    <w:name w:val="heading 1"/>
    <w:basedOn w:val="a"/>
    <w:next w:val="a"/>
    <w:link w:val="10"/>
    <w:qFormat/>
    <w:rsid w:val="008569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B12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27512"/>
    <w:pPr>
      <w:keepNext/>
      <w:spacing w:before="120"/>
      <w:jc w:val="center"/>
      <w:outlineLvl w:val="2"/>
    </w:pPr>
    <w:rPr>
      <w:rFonts w:ascii="Times New Roman" w:hAnsi="Times New Roman"/>
      <w:b/>
      <w:color w:val="000000"/>
      <w:sz w:val="28"/>
    </w:rPr>
  </w:style>
  <w:style w:type="paragraph" w:styleId="5">
    <w:name w:val="heading 5"/>
    <w:basedOn w:val="a"/>
    <w:next w:val="a"/>
    <w:qFormat/>
    <w:rsid w:val="002E50A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2597C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B2597C"/>
  </w:style>
  <w:style w:type="paragraph" w:styleId="a5">
    <w:name w:val="header"/>
    <w:basedOn w:val="a"/>
    <w:rsid w:val="00B2597C"/>
    <w:pPr>
      <w:tabs>
        <w:tab w:val="center" w:pos="4153"/>
        <w:tab w:val="right" w:pos="8306"/>
      </w:tabs>
    </w:pPr>
  </w:style>
  <w:style w:type="character" w:styleId="a6">
    <w:name w:val="Hyperlink"/>
    <w:basedOn w:val="a0"/>
    <w:rsid w:val="00B2597C"/>
    <w:rPr>
      <w:color w:val="0000FF"/>
      <w:u w:val="single"/>
    </w:rPr>
  </w:style>
  <w:style w:type="paragraph" w:styleId="a7">
    <w:name w:val="Balloon Text"/>
    <w:basedOn w:val="a"/>
    <w:semiHidden/>
    <w:rsid w:val="00B05D3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4327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3278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432788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8">
    <w:name w:val="Должность"/>
    <w:basedOn w:val="a"/>
    <w:next w:val="a9"/>
    <w:autoRedefine/>
    <w:rsid w:val="00827512"/>
    <w:rPr>
      <w:rFonts w:ascii="Times New Roman" w:hAnsi="Times New Roman"/>
      <w:i/>
      <w:color w:val="000000"/>
      <w:sz w:val="24"/>
    </w:rPr>
  </w:style>
  <w:style w:type="paragraph" w:customStyle="1" w:styleId="a9">
    <w:name w:val="ФИО"/>
    <w:basedOn w:val="a"/>
    <w:rsid w:val="00827512"/>
    <w:rPr>
      <w:rFonts w:ascii="Times New Roman" w:hAnsi="Times New Roman"/>
      <w:b/>
      <w:sz w:val="24"/>
    </w:rPr>
  </w:style>
  <w:style w:type="paragraph" w:customStyle="1" w:styleId="aa">
    <w:name w:val="Телефон"/>
    <w:basedOn w:val="a"/>
    <w:rsid w:val="00827512"/>
    <w:pPr>
      <w:jc w:val="center"/>
    </w:pPr>
    <w:rPr>
      <w:rFonts w:ascii="Times New Roman" w:hAnsi="Times New Roman"/>
      <w:b/>
      <w:sz w:val="24"/>
    </w:rPr>
  </w:style>
  <w:style w:type="paragraph" w:styleId="ab">
    <w:name w:val="Body Text"/>
    <w:basedOn w:val="a"/>
    <w:rsid w:val="00DF2BC3"/>
    <w:pPr>
      <w:framePr w:w="3874" w:h="2455" w:hSpace="180" w:wrap="auto" w:vAnchor="text" w:hAnchor="page" w:x="6913" w:y="161"/>
      <w:jc w:val="both"/>
    </w:pPr>
    <w:rPr>
      <w:rFonts w:ascii="Times New Roman" w:hAnsi="Times New Roman"/>
      <w:sz w:val="26"/>
    </w:rPr>
  </w:style>
  <w:style w:type="paragraph" w:styleId="ac">
    <w:name w:val="Body Text Indent"/>
    <w:basedOn w:val="a"/>
    <w:rsid w:val="00DF2BC3"/>
    <w:pPr>
      <w:spacing w:after="120"/>
      <w:ind w:left="283"/>
    </w:pPr>
  </w:style>
  <w:style w:type="table" w:styleId="ad">
    <w:name w:val="Table Grid"/>
    <w:basedOn w:val="a1"/>
    <w:rsid w:val="00CF32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7836A6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6E6E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6E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МОН"/>
    <w:basedOn w:val="a"/>
    <w:link w:val="af"/>
    <w:rsid w:val="00601036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 w:val="28"/>
    </w:rPr>
  </w:style>
  <w:style w:type="character" w:customStyle="1" w:styleId="af">
    <w:name w:val="МОН Знак"/>
    <w:link w:val="ae"/>
    <w:rsid w:val="00601036"/>
    <w:rPr>
      <w:sz w:val="28"/>
      <w:lang w:bidi="ar-SA"/>
    </w:rPr>
  </w:style>
  <w:style w:type="character" w:customStyle="1" w:styleId="50">
    <w:name w:val="Знак Знак5"/>
    <w:basedOn w:val="a0"/>
    <w:rsid w:val="00537A97"/>
    <w:rPr>
      <w:sz w:val="28"/>
      <w:szCs w:val="28"/>
      <w:lang w:val="ru-RU" w:eastAsia="ar-SA" w:bidi="ar-SA"/>
    </w:rPr>
  </w:style>
  <w:style w:type="character" w:customStyle="1" w:styleId="10">
    <w:name w:val="Заголовок 1 Знак"/>
    <w:link w:val="1"/>
    <w:rsid w:val="0085694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1">
    <w:name w:val="Мой1 Обычный"/>
    <w:basedOn w:val="a"/>
    <w:link w:val="12"/>
    <w:qFormat/>
    <w:rsid w:val="0085694E"/>
    <w:pPr>
      <w:spacing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2">
    <w:name w:val="Мой1 Обычный Знак"/>
    <w:basedOn w:val="a0"/>
    <w:link w:val="11"/>
    <w:rsid w:val="0085694E"/>
    <w:rPr>
      <w:sz w:val="28"/>
      <w:szCs w:val="28"/>
      <w:lang w:val="ru-RU" w:eastAsia="ru-RU" w:bidi="ar-SA"/>
    </w:rPr>
  </w:style>
  <w:style w:type="paragraph" w:styleId="af0">
    <w:name w:val="footnote text"/>
    <w:basedOn w:val="a"/>
    <w:link w:val="af1"/>
    <w:semiHidden/>
    <w:rsid w:val="0056087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af1">
    <w:name w:val="Текст сноски Знак"/>
    <w:basedOn w:val="a0"/>
    <w:link w:val="af0"/>
    <w:rsid w:val="0056087A"/>
    <w:rPr>
      <w:lang w:val="ru-RU" w:eastAsia="ru-RU" w:bidi="ar-SA"/>
    </w:rPr>
  </w:style>
  <w:style w:type="paragraph" w:styleId="af2">
    <w:name w:val="Normal (Web)"/>
    <w:basedOn w:val="a"/>
    <w:rsid w:val="00941988"/>
    <w:pPr>
      <w:spacing w:before="100" w:beforeAutospacing="1" w:after="100" w:afterAutospacing="1"/>
      <w:ind w:firstLine="567"/>
      <w:jc w:val="both"/>
    </w:pPr>
    <w:rPr>
      <w:rFonts w:ascii="Times New Roman" w:hAnsi="Times New Roman"/>
      <w:sz w:val="24"/>
      <w:szCs w:val="24"/>
    </w:rPr>
  </w:style>
  <w:style w:type="paragraph" w:styleId="af3">
    <w:name w:val="List Paragraph"/>
    <w:basedOn w:val="a"/>
    <w:qFormat/>
    <w:rsid w:val="00941988"/>
    <w:pPr>
      <w:spacing w:after="200" w:line="276" w:lineRule="auto"/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f4">
    <w:name w:val="Знак"/>
    <w:basedOn w:val="a"/>
    <w:rsid w:val="005E4296"/>
    <w:pPr>
      <w:spacing w:after="160" w:line="240" w:lineRule="exact"/>
    </w:pPr>
    <w:rPr>
      <w:rFonts w:ascii="Verdana" w:hAnsi="Verdana" w:cs="Verdana"/>
      <w:lang w:eastAsia="en-US"/>
    </w:rPr>
  </w:style>
  <w:style w:type="table" w:customStyle="1" w:styleId="13">
    <w:name w:val="Сетка таблицы1"/>
    <w:basedOn w:val="a1"/>
    <w:next w:val="ad"/>
    <w:rsid w:val="008D1D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lma@dpo.tomsk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ma@dpo.tomsk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npo@dpo.tomsk.gov.r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83;&#1077;&#1082;&#1089;&#1077;&#1081;\&#1052;&#1086;&#1080;%20&#1076;&#1086;&#1082;&#1091;&#1084;&#1077;&#1085;&#1090;&#1099;\&#1056;&#1040;&#1041;&#1054;&#1063;&#1048;&#1049;%20%20&#1057;&#1058;&#1054;&#1051;\&#1041;&#1083;&#1072;&#1085;&#1082;&#1080;%20&#1059;&#1053;&#1055;&#1054;\&#1041;&#1083;&#1072;&#1085;&#1082;%20&#1059;&#1053;&#1055;&#1054;%20&#1085;&#1086;&#1074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УНПО новый</Template>
  <TotalTime>66</TotalTime>
  <Pages>6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УРАВЛЕНИЕ  НАЧАЛЬНОГО  ПРОФЕССИОНАЛЬНОГО ОБРАЗОВАНИЯ</vt:lpstr>
    </vt:vector>
  </TitlesOfParts>
  <Company>Elcom Ltd</Company>
  <LinksUpToDate>false</LinksUpToDate>
  <CharactersWithSpaces>7330</CharactersWithSpaces>
  <SharedDoc>false</SharedDoc>
  <HLinks>
    <vt:vector size="6" baseType="variant">
      <vt:variant>
        <vt:i4>7667786</vt:i4>
      </vt:variant>
      <vt:variant>
        <vt:i4>0</vt:i4>
      </vt:variant>
      <vt:variant>
        <vt:i4>0</vt:i4>
      </vt:variant>
      <vt:variant>
        <vt:i4>5</vt:i4>
      </vt:variant>
      <vt:variant>
        <vt:lpwstr>mailto:lma@dpo.tomsk.gov.ru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УРАВЛЕНИЕ  НАЧАЛЬНОГО  ПРОФЕССИОНАЛЬНОГО ОБРАЗОВАНИЯ</dc:title>
  <dc:creator>Alex</dc:creator>
  <cp:lastModifiedBy>Леонтьева Маргарита Анатольевна</cp:lastModifiedBy>
  <cp:revision>17</cp:revision>
  <cp:lastPrinted>2014-09-08T03:59:00Z</cp:lastPrinted>
  <dcterms:created xsi:type="dcterms:W3CDTF">2015-04-15T04:09:00Z</dcterms:created>
  <dcterms:modified xsi:type="dcterms:W3CDTF">2015-04-15T05:15:00Z</dcterms:modified>
</cp:coreProperties>
</file>